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13" w:rsidRPr="00E35391" w:rsidRDefault="00336413" w:rsidP="00336413">
      <w:pPr>
        <w:pStyle w:val="a4"/>
        <w:jc w:val="left"/>
        <w:rPr>
          <w:b w:val="0"/>
          <w:color w:val="auto"/>
          <w:sz w:val="22"/>
          <w:szCs w:val="22"/>
        </w:rPr>
      </w:pPr>
    </w:p>
    <w:p w:rsidR="00336413" w:rsidRPr="00D60631" w:rsidRDefault="0045465E" w:rsidP="0045465E">
      <w:pPr>
        <w:pStyle w:val="a4"/>
        <w:jc w:val="left"/>
        <w:rPr>
          <w:color w:val="auto"/>
          <w:sz w:val="20"/>
        </w:rPr>
      </w:pPr>
      <w:r w:rsidRPr="00D60631">
        <w:rPr>
          <w:color w:val="auto"/>
          <w:sz w:val="20"/>
        </w:rPr>
        <w:t xml:space="preserve">                                                                     </w:t>
      </w:r>
      <w:r w:rsidR="005C5627" w:rsidRPr="00D60631">
        <w:rPr>
          <w:color w:val="auto"/>
          <w:sz w:val="20"/>
        </w:rPr>
        <w:t xml:space="preserve">  </w:t>
      </w:r>
      <w:r w:rsidR="002200E7">
        <w:rPr>
          <w:color w:val="auto"/>
          <w:sz w:val="20"/>
        </w:rPr>
        <w:t xml:space="preserve">   </w:t>
      </w:r>
      <w:r w:rsidRPr="00D60631">
        <w:rPr>
          <w:color w:val="auto"/>
          <w:sz w:val="20"/>
        </w:rPr>
        <w:t xml:space="preserve"> </w:t>
      </w:r>
      <w:r w:rsidR="00336413" w:rsidRPr="00D60631">
        <w:rPr>
          <w:color w:val="auto"/>
          <w:sz w:val="20"/>
        </w:rPr>
        <w:t>ДОГОВОР №</w:t>
      </w:r>
      <w:r w:rsidR="0083131A" w:rsidRPr="00D60631">
        <w:rPr>
          <w:color w:val="auto"/>
          <w:sz w:val="20"/>
        </w:rPr>
        <w:t xml:space="preserve"> </w:t>
      </w:r>
    </w:p>
    <w:p w:rsidR="00336413" w:rsidRPr="00D60631" w:rsidRDefault="00336413" w:rsidP="00336413">
      <w:pPr>
        <w:pStyle w:val="a4"/>
        <w:jc w:val="left"/>
        <w:rPr>
          <w:color w:val="auto"/>
          <w:sz w:val="20"/>
        </w:rPr>
      </w:pPr>
      <w:r w:rsidRPr="00D60631">
        <w:rPr>
          <w:color w:val="auto"/>
          <w:sz w:val="20"/>
        </w:rPr>
        <w:t xml:space="preserve">                                                       </w:t>
      </w:r>
      <w:r w:rsidR="002200E7">
        <w:rPr>
          <w:color w:val="auto"/>
          <w:sz w:val="20"/>
        </w:rPr>
        <w:t xml:space="preserve"> </w:t>
      </w:r>
      <w:r w:rsidRPr="00D60631">
        <w:rPr>
          <w:color w:val="auto"/>
          <w:sz w:val="20"/>
        </w:rPr>
        <w:t xml:space="preserve"> НА ОКАЗАНИЕ ОХРАННЫХ УСЛУГ</w:t>
      </w:r>
    </w:p>
    <w:p w:rsidR="00336413" w:rsidRPr="00D60631" w:rsidRDefault="00657FD8" w:rsidP="00657FD8">
      <w:pPr>
        <w:jc w:val="both"/>
        <w:rPr>
          <w:bCs/>
        </w:rPr>
      </w:pPr>
      <w:r>
        <w:rPr>
          <w:bCs/>
        </w:rPr>
        <w:t xml:space="preserve">    </w:t>
      </w:r>
      <w:r w:rsidRPr="00D60631">
        <w:rPr>
          <w:bCs/>
        </w:rPr>
        <w:t>г. Торжок</w:t>
      </w:r>
    </w:p>
    <w:p w:rsidR="00336413" w:rsidRPr="00D60631" w:rsidRDefault="00336413" w:rsidP="00657FD8">
      <w:pPr>
        <w:jc w:val="right"/>
        <w:rPr>
          <w:bCs/>
        </w:rPr>
      </w:pPr>
      <w:r w:rsidRPr="00D60631">
        <w:rPr>
          <w:bCs/>
        </w:rPr>
        <w:t xml:space="preserve">                                                                </w:t>
      </w:r>
      <w:r w:rsidR="00642AF5" w:rsidRPr="00D60631">
        <w:rPr>
          <w:bCs/>
        </w:rPr>
        <w:t xml:space="preserve">                        </w:t>
      </w:r>
      <w:r w:rsidRPr="00D60631">
        <w:rPr>
          <w:bCs/>
        </w:rPr>
        <w:t xml:space="preserve"> </w:t>
      </w:r>
      <w:r w:rsidR="00657FD8" w:rsidRPr="00D60631">
        <w:rPr>
          <w:bCs/>
        </w:rPr>
        <w:t xml:space="preserve">                   «</w:t>
      </w:r>
      <w:r w:rsidR="009B54EB">
        <w:rPr>
          <w:bCs/>
        </w:rPr>
        <w:t xml:space="preserve">     </w:t>
      </w:r>
      <w:r w:rsidR="00657FD8" w:rsidRPr="00D60631">
        <w:rPr>
          <w:bCs/>
        </w:rPr>
        <w:t>»</w:t>
      </w:r>
      <w:r w:rsidR="00F45ACE">
        <w:rPr>
          <w:bCs/>
        </w:rPr>
        <w:t xml:space="preserve"> </w:t>
      </w:r>
      <w:r w:rsidR="00635FB8">
        <w:rPr>
          <w:bCs/>
        </w:rPr>
        <w:t>_______________</w:t>
      </w:r>
      <w:r w:rsidR="00657FD8" w:rsidRPr="00D60631">
        <w:rPr>
          <w:bCs/>
        </w:rPr>
        <w:t>201</w:t>
      </w:r>
      <w:r w:rsidR="00657FD8">
        <w:rPr>
          <w:bCs/>
        </w:rPr>
        <w:t>3</w:t>
      </w:r>
      <w:r w:rsidR="00657FD8" w:rsidRPr="00D60631">
        <w:rPr>
          <w:bCs/>
        </w:rPr>
        <w:t xml:space="preserve">г.                                                                                          </w:t>
      </w:r>
      <w:r w:rsidRPr="00D60631">
        <w:rPr>
          <w:bCs/>
        </w:rPr>
        <w:tab/>
      </w:r>
      <w:r w:rsidRPr="00D60631">
        <w:rPr>
          <w:bCs/>
        </w:rPr>
        <w:tab/>
      </w:r>
      <w:r w:rsidRPr="00D60631">
        <w:rPr>
          <w:bCs/>
        </w:rPr>
        <w:tab/>
      </w:r>
      <w:r w:rsidRPr="00D60631">
        <w:rPr>
          <w:bCs/>
        </w:rPr>
        <w:tab/>
      </w:r>
      <w:r w:rsidRPr="00D60631">
        <w:rPr>
          <w:bCs/>
        </w:rPr>
        <w:tab/>
      </w:r>
      <w:r w:rsidRPr="00D60631">
        <w:rPr>
          <w:bCs/>
        </w:rPr>
        <w:tab/>
      </w:r>
      <w:r w:rsidRPr="00D60631">
        <w:rPr>
          <w:bCs/>
        </w:rPr>
        <w:tab/>
      </w:r>
      <w:r w:rsidRPr="00D60631">
        <w:rPr>
          <w:bCs/>
        </w:rPr>
        <w:tab/>
        <w:t xml:space="preserve">                     </w:t>
      </w:r>
    </w:p>
    <w:p w:rsidR="00E41F81" w:rsidRPr="00B759E1" w:rsidRDefault="00E56C01" w:rsidP="00E56C01">
      <w:pPr>
        <w:pStyle w:val="a4"/>
        <w:jc w:val="both"/>
        <w:rPr>
          <w:b w:val="0"/>
          <w:bCs/>
          <w:color w:val="auto"/>
          <w:sz w:val="18"/>
          <w:szCs w:val="18"/>
        </w:rPr>
      </w:pPr>
      <w:r w:rsidRPr="00D60631">
        <w:rPr>
          <w:color w:val="auto"/>
          <w:sz w:val="20"/>
        </w:rPr>
        <w:t xml:space="preserve">       </w:t>
      </w:r>
      <w:r w:rsidR="00336413" w:rsidRPr="00B759E1">
        <w:rPr>
          <w:color w:val="auto"/>
          <w:sz w:val="18"/>
          <w:szCs w:val="18"/>
        </w:rPr>
        <w:t>Общество с ограниченной ответственностью «Частная охранная организация «Орион»</w:t>
      </w:r>
      <w:r w:rsidR="00336413" w:rsidRPr="00B759E1">
        <w:rPr>
          <w:b w:val="0"/>
          <w:bCs/>
          <w:color w:val="auto"/>
          <w:sz w:val="18"/>
          <w:szCs w:val="18"/>
        </w:rPr>
        <w:t xml:space="preserve">, именуемое в дальнейшем </w:t>
      </w:r>
      <w:r w:rsidR="00336413" w:rsidRPr="00B759E1">
        <w:rPr>
          <w:bCs/>
          <w:color w:val="auto"/>
          <w:sz w:val="18"/>
          <w:szCs w:val="18"/>
        </w:rPr>
        <w:t>«</w:t>
      </w:r>
      <w:r w:rsidR="00336413" w:rsidRPr="00B759E1">
        <w:rPr>
          <w:bCs/>
          <w:sz w:val="18"/>
          <w:szCs w:val="18"/>
        </w:rPr>
        <w:t>Исполнитель</w:t>
      </w:r>
      <w:r w:rsidR="00336413" w:rsidRPr="00B759E1">
        <w:rPr>
          <w:bCs/>
          <w:color w:val="auto"/>
          <w:sz w:val="18"/>
          <w:szCs w:val="18"/>
        </w:rPr>
        <w:t>»</w:t>
      </w:r>
      <w:r w:rsidR="00336413" w:rsidRPr="00B759E1">
        <w:rPr>
          <w:b w:val="0"/>
          <w:bCs/>
          <w:color w:val="auto"/>
          <w:sz w:val="18"/>
          <w:szCs w:val="18"/>
        </w:rPr>
        <w:t xml:space="preserve">, в лице генерального директора </w:t>
      </w:r>
      <w:proofErr w:type="spellStart"/>
      <w:r w:rsidR="00336413" w:rsidRPr="00B759E1">
        <w:rPr>
          <w:b w:val="0"/>
          <w:bCs/>
          <w:color w:val="auto"/>
          <w:sz w:val="18"/>
          <w:szCs w:val="18"/>
        </w:rPr>
        <w:t>Шонина</w:t>
      </w:r>
      <w:proofErr w:type="spellEnd"/>
      <w:r w:rsidR="00336413" w:rsidRPr="00B759E1">
        <w:rPr>
          <w:b w:val="0"/>
          <w:bCs/>
          <w:color w:val="auto"/>
          <w:sz w:val="18"/>
          <w:szCs w:val="18"/>
        </w:rPr>
        <w:t xml:space="preserve"> Николая Николаевича действующего на основании Устава</w:t>
      </w:r>
      <w:r w:rsidR="00336413" w:rsidRPr="00B759E1">
        <w:rPr>
          <w:color w:val="auto"/>
          <w:sz w:val="18"/>
          <w:szCs w:val="18"/>
        </w:rPr>
        <w:t xml:space="preserve"> </w:t>
      </w:r>
      <w:r w:rsidR="00336413" w:rsidRPr="00B759E1">
        <w:rPr>
          <w:b w:val="0"/>
          <w:color w:val="auto"/>
          <w:sz w:val="18"/>
          <w:szCs w:val="18"/>
        </w:rPr>
        <w:t>и Лицензии № 282</w:t>
      </w:r>
      <w:r w:rsidRPr="00B759E1">
        <w:rPr>
          <w:b w:val="0"/>
          <w:color w:val="auto"/>
          <w:sz w:val="18"/>
          <w:szCs w:val="18"/>
        </w:rPr>
        <w:t xml:space="preserve"> от 14 декабря 2009 года</w:t>
      </w:r>
      <w:r w:rsidR="00336413" w:rsidRPr="00B759E1">
        <w:rPr>
          <w:b w:val="0"/>
          <w:color w:val="auto"/>
          <w:sz w:val="18"/>
          <w:szCs w:val="18"/>
        </w:rPr>
        <w:t>, выданной УВД Тверской области</w:t>
      </w:r>
      <w:r w:rsidR="00336413" w:rsidRPr="00B759E1">
        <w:rPr>
          <w:b w:val="0"/>
          <w:bCs/>
          <w:color w:val="auto"/>
          <w:sz w:val="18"/>
          <w:szCs w:val="18"/>
        </w:rPr>
        <w:t xml:space="preserve">, с одной стороны, </w:t>
      </w:r>
      <w:r w:rsidR="00CA344E" w:rsidRPr="00B759E1">
        <w:rPr>
          <w:b w:val="0"/>
          <w:bCs/>
          <w:color w:val="auto"/>
          <w:sz w:val="18"/>
          <w:szCs w:val="18"/>
        </w:rPr>
        <w:t>и</w:t>
      </w:r>
      <w:r w:rsidRPr="00B759E1">
        <w:rPr>
          <w:b w:val="0"/>
          <w:bCs/>
          <w:color w:val="auto"/>
          <w:sz w:val="18"/>
          <w:szCs w:val="18"/>
        </w:rPr>
        <w:t xml:space="preserve">       </w:t>
      </w:r>
      <w:r w:rsidR="00E41F81" w:rsidRPr="00B759E1">
        <w:rPr>
          <w:b w:val="0"/>
          <w:bCs/>
          <w:color w:val="auto"/>
          <w:sz w:val="18"/>
          <w:szCs w:val="18"/>
        </w:rPr>
        <w:t xml:space="preserve">    </w:t>
      </w:r>
    </w:p>
    <w:p w:rsidR="0033716C" w:rsidRPr="00B759E1" w:rsidRDefault="00E41F81" w:rsidP="0033716C">
      <w:pPr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</w:t>
      </w:r>
      <w:proofErr w:type="gramStart"/>
      <w:r w:rsidR="00D9134D" w:rsidRPr="00B759E1">
        <w:rPr>
          <w:b/>
          <w:color w:val="000000"/>
          <w:sz w:val="18"/>
          <w:szCs w:val="18"/>
        </w:rPr>
        <w:t>Открытое акционерное общество «Межрегиональная распределительная сетевая компания Центра» (филиал ОАО «МРСК Центра» - «Тверьэнерго»</w:t>
      </w:r>
      <w:r w:rsidR="00D9134D" w:rsidRPr="00B759E1">
        <w:rPr>
          <w:color w:val="000000"/>
          <w:sz w:val="18"/>
          <w:szCs w:val="18"/>
        </w:rPr>
        <w:t>), именуемое в дальнейшем «Заказчик» в лице и.о.  заместителя генерального  директора- директора филиала ОАО «МРСК Центра» - «Тверьэнерго» Полякова Андрея Эдуардовича, действующего на основании доверенности б/</w:t>
      </w:r>
      <w:proofErr w:type="spellStart"/>
      <w:r w:rsidR="00D9134D" w:rsidRPr="00B759E1">
        <w:rPr>
          <w:color w:val="000000"/>
          <w:sz w:val="18"/>
          <w:szCs w:val="18"/>
        </w:rPr>
        <w:t>н</w:t>
      </w:r>
      <w:proofErr w:type="spellEnd"/>
      <w:r w:rsidR="00D9134D" w:rsidRPr="00B759E1">
        <w:rPr>
          <w:color w:val="000000"/>
          <w:sz w:val="18"/>
          <w:szCs w:val="18"/>
        </w:rPr>
        <w:t xml:space="preserve"> от 29.05.2012года</w:t>
      </w:r>
      <w:r w:rsidR="006804FB" w:rsidRPr="00B759E1">
        <w:rPr>
          <w:bCs/>
          <w:sz w:val="18"/>
          <w:szCs w:val="18"/>
        </w:rPr>
        <w:t>,</w:t>
      </w:r>
      <w:r w:rsidR="00BA6478" w:rsidRPr="00B759E1">
        <w:rPr>
          <w:bCs/>
          <w:sz w:val="18"/>
          <w:szCs w:val="18"/>
        </w:rPr>
        <w:t xml:space="preserve"> </w:t>
      </w:r>
      <w:r w:rsidR="00D9134D" w:rsidRPr="00B759E1">
        <w:rPr>
          <w:bCs/>
          <w:sz w:val="18"/>
          <w:szCs w:val="18"/>
        </w:rPr>
        <w:t xml:space="preserve">с другой стороны, </w:t>
      </w:r>
      <w:r w:rsidR="00BA6478" w:rsidRPr="00B759E1">
        <w:rPr>
          <w:bCs/>
          <w:sz w:val="18"/>
          <w:szCs w:val="18"/>
        </w:rPr>
        <w:t xml:space="preserve">в дальнейшем совместно </w:t>
      </w:r>
      <w:r w:rsidR="00D9134D" w:rsidRPr="00B759E1">
        <w:rPr>
          <w:bCs/>
          <w:sz w:val="18"/>
          <w:szCs w:val="18"/>
        </w:rPr>
        <w:t xml:space="preserve">именуемые </w:t>
      </w:r>
      <w:r w:rsidR="00BA6478" w:rsidRPr="00B759E1">
        <w:rPr>
          <w:bCs/>
          <w:sz w:val="18"/>
          <w:szCs w:val="18"/>
        </w:rPr>
        <w:t>«Стороны», заключили  настоящий договор (дал</w:t>
      </w:r>
      <w:r w:rsidR="00635FB8">
        <w:rPr>
          <w:bCs/>
          <w:sz w:val="18"/>
          <w:szCs w:val="18"/>
        </w:rPr>
        <w:t>ее – «Договор») о нижеследующем</w:t>
      </w:r>
      <w:r w:rsidR="00356E45" w:rsidRPr="00B759E1">
        <w:rPr>
          <w:sz w:val="18"/>
          <w:szCs w:val="18"/>
        </w:rPr>
        <w:t xml:space="preserve"> </w:t>
      </w:r>
      <w:proofErr w:type="gramEnd"/>
    </w:p>
    <w:p w:rsidR="00AD1A53" w:rsidRPr="00B759E1" w:rsidRDefault="00356E45" w:rsidP="00AD1A53">
      <w:pPr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</w:t>
      </w:r>
    </w:p>
    <w:p w:rsidR="008A324F" w:rsidRPr="00B759E1" w:rsidRDefault="00AD1A53" w:rsidP="00AD1A53">
      <w:pPr>
        <w:jc w:val="both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                                                         </w:t>
      </w:r>
      <w:r w:rsidR="002200E7" w:rsidRPr="00B759E1">
        <w:rPr>
          <w:b/>
          <w:sz w:val="18"/>
          <w:szCs w:val="18"/>
        </w:rPr>
        <w:t xml:space="preserve">                    </w:t>
      </w:r>
      <w:r w:rsidRPr="00B759E1">
        <w:rPr>
          <w:b/>
          <w:sz w:val="18"/>
          <w:szCs w:val="18"/>
        </w:rPr>
        <w:t xml:space="preserve"> </w:t>
      </w:r>
      <w:r w:rsidR="00356E45" w:rsidRPr="00B759E1">
        <w:rPr>
          <w:b/>
          <w:sz w:val="18"/>
          <w:szCs w:val="18"/>
        </w:rPr>
        <w:t xml:space="preserve"> </w:t>
      </w:r>
      <w:r w:rsidR="00336413" w:rsidRPr="00B759E1">
        <w:rPr>
          <w:b/>
          <w:sz w:val="18"/>
          <w:szCs w:val="18"/>
        </w:rPr>
        <w:t>ТЕРМИНЫ</w:t>
      </w:r>
    </w:p>
    <w:p w:rsidR="003A4254" w:rsidRPr="00B759E1" w:rsidRDefault="003A4254" w:rsidP="00B55E83">
      <w:pPr>
        <w:jc w:val="center"/>
        <w:rPr>
          <w:b/>
          <w:sz w:val="18"/>
          <w:szCs w:val="18"/>
        </w:rPr>
      </w:pPr>
    </w:p>
    <w:p w:rsidR="00336413" w:rsidRPr="00B759E1" w:rsidRDefault="00336413" w:rsidP="00336413">
      <w:pPr>
        <w:ind w:firstLine="720"/>
        <w:jc w:val="both"/>
        <w:rPr>
          <w:bCs/>
          <w:sz w:val="18"/>
          <w:szCs w:val="18"/>
        </w:rPr>
      </w:pPr>
      <w:r w:rsidRPr="00B759E1">
        <w:rPr>
          <w:b/>
          <w:sz w:val="18"/>
          <w:szCs w:val="18"/>
        </w:rPr>
        <w:t xml:space="preserve">«Оборудование» </w:t>
      </w:r>
      <w:r w:rsidRPr="00B759E1">
        <w:rPr>
          <w:bCs/>
          <w:sz w:val="18"/>
          <w:szCs w:val="18"/>
        </w:rPr>
        <w:t xml:space="preserve">– техническое устройство, установленное на Объекте </w:t>
      </w:r>
      <w:r w:rsidRPr="00B759E1">
        <w:rPr>
          <w:b/>
          <w:bCs/>
          <w:sz w:val="18"/>
          <w:szCs w:val="18"/>
        </w:rPr>
        <w:t>Заказчика</w:t>
      </w:r>
      <w:r w:rsidRPr="00B759E1">
        <w:rPr>
          <w:bCs/>
          <w:sz w:val="18"/>
          <w:szCs w:val="18"/>
        </w:rPr>
        <w:t>, сведения о котором указываются в Приложении № 1 к настоящему Договору.</w:t>
      </w:r>
    </w:p>
    <w:p w:rsidR="00336413" w:rsidRPr="00B759E1" w:rsidRDefault="00336413" w:rsidP="00336413">
      <w:pPr>
        <w:ind w:firstLine="720"/>
        <w:jc w:val="both"/>
        <w:rPr>
          <w:bCs/>
          <w:sz w:val="18"/>
          <w:szCs w:val="18"/>
        </w:rPr>
      </w:pPr>
      <w:r w:rsidRPr="00B759E1">
        <w:rPr>
          <w:b/>
          <w:sz w:val="18"/>
          <w:szCs w:val="18"/>
        </w:rPr>
        <w:t>«Объект»</w:t>
      </w:r>
      <w:r w:rsidRPr="00B759E1">
        <w:rPr>
          <w:bCs/>
          <w:sz w:val="18"/>
          <w:szCs w:val="18"/>
        </w:rPr>
        <w:t xml:space="preserve"> – помещение</w:t>
      </w:r>
      <w:r w:rsidR="006A55A0" w:rsidRPr="00B759E1">
        <w:rPr>
          <w:bCs/>
          <w:sz w:val="18"/>
          <w:szCs w:val="18"/>
        </w:rPr>
        <w:t xml:space="preserve"> или имущество</w:t>
      </w:r>
      <w:r w:rsidRPr="00B759E1">
        <w:rPr>
          <w:bCs/>
          <w:sz w:val="18"/>
          <w:szCs w:val="18"/>
        </w:rPr>
        <w:t xml:space="preserve"> </w:t>
      </w:r>
      <w:r w:rsidRPr="00B759E1">
        <w:rPr>
          <w:b/>
          <w:bCs/>
          <w:sz w:val="18"/>
          <w:szCs w:val="18"/>
        </w:rPr>
        <w:t>Заказчика</w:t>
      </w:r>
      <w:r w:rsidR="006567F8" w:rsidRPr="00B759E1">
        <w:rPr>
          <w:bCs/>
          <w:sz w:val="18"/>
          <w:szCs w:val="18"/>
        </w:rPr>
        <w:t xml:space="preserve"> находящееся в его собственности или аренде</w:t>
      </w:r>
      <w:r w:rsidRPr="00B759E1">
        <w:rPr>
          <w:bCs/>
          <w:sz w:val="18"/>
          <w:szCs w:val="18"/>
        </w:rPr>
        <w:t>, в котором установлено Оборудование, расположенное по адресу, указанному в Приложении № 1 к настоящему Договору.</w:t>
      </w:r>
    </w:p>
    <w:p w:rsidR="00336413" w:rsidRPr="00B759E1" w:rsidRDefault="00336413" w:rsidP="00336413">
      <w:pPr>
        <w:ind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>«</w:t>
      </w:r>
      <w:r w:rsidR="00E53BDA" w:rsidRPr="00B759E1">
        <w:rPr>
          <w:b/>
          <w:bCs/>
          <w:sz w:val="18"/>
          <w:szCs w:val="18"/>
        </w:rPr>
        <w:t xml:space="preserve">Пульт </w:t>
      </w:r>
      <w:r w:rsidR="00FF7721" w:rsidRPr="00B759E1">
        <w:rPr>
          <w:b/>
          <w:bCs/>
          <w:sz w:val="18"/>
          <w:szCs w:val="18"/>
        </w:rPr>
        <w:t>централизованного наблюдения</w:t>
      </w:r>
      <w:r w:rsidRPr="00B759E1">
        <w:rPr>
          <w:b/>
          <w:bCs/>
          <w:sz w:val="18"/>
          <w:szCs w:val="18"/>
        </w:rPr>
        <w:t xml:space="preserve">» </w:t>
      </w:r>
      <w:r w:rsidRPr="00B759E1">
        <w:rPr>
          <w:bCs/>
          <w:sz w:val="18"/>
          <w:szCs w:val="18"/>
        </w:rPr>
        <w:t>(далее – «</w:t>
      </w:r>
      <w:r w:rsidR="00FF7721" w:rsidRPr="00B759E1">
        <w:rPr>
          <w:b/>
          <w:bCs/>
          <w:sz w:val="18"/>
          <w:szCs w:val="18"/>
        </w:rPr>
        <w:t>ПЦН</w:t>
      </w:r>
      <w:r w:rsidRPr="00B759E1">
        <w:rPr>
          <w:bCs/>
          <w:sz w:val="18"/>
          <w:szCs w:val="18"/>
        </w:rPr>
        <w:t>») –</w:t>
      </w:r>
      <w:r w:rsidR="00D64C86" w:rsidRPr="00B759E1">
        <w:rPr>
          <w:bCs/>
          <w:sz w:val="18"/>
          <w:szCs w:val="18"/>
        </w:rPr>
        <w:t xml:space="preserve"> </w:t>
      </w:r>
      <w:r w:rsidR="000708F6" w:rsidRPr="00B759E1">
        <w:rPr>
          <w:bCs/>
          <w:sz w:val="18"/>
          <w:szCs w:val="18"/>
        </w:rPr>
        <w:t xml:space="preserve">дежурное </w:t>
      </w:r>
      <w:r w:rsidRPr="00B759E1">
        <w:rPr>
          <w:bCs/>
          <w:sz w:val="18"/>
          <w:szCs w:val="18"/>
        </w:rPr>
        <w:t xml:space="preserve">подразделение </w:t>
      </w:r>
      <w:r w:rsidR="005A271E" w:rsidRPr="00B759E1">
        <w:rPr>
          <w:b/>
          <w:bCs/>
          <w:sz w:val="18"/>
          <w:szCs w:val="18"/>
        </w:rPr>
        <w:t>Исполнителя</w:t>
      </w:r>
      <w:r w:rsidR="00BA6478" w:rsidRPr="00B759E1">
        <w:rPr>
          <w:bCs/>
          <w:sz w:val="18"/>
          <w:szCs w:val="18"/>
        </w:rPr>
        <w:t>, о</w:t>
      </w:r>
      <w:r w:rsidRPr="00B759E1">
        <w:rPr>
          <w:bCs/>
          <w:sz w:val="18"/>
          <w:szCs w:val="18"/>
        </w:rPr>
        <w:t>существляющее приём и регистрацию сигналов, поступающих от Оборудования, установленного на Объекте.</w:t>
      </w:r>
    </w:p>
    <w:p w:rsidR="00336413" w:rsidRPr="00B759E1" w:rsidRDefault="00336413" w:rsidP="00336413">
      <w:pPr>
        <w:ind w:firstLine="720"/>
        <w:jc w:val="both"/>
        <w:rPr>
          <w:bCs/>
          <w:sz w:val="18"/>
          <w:szCs w:val="18"/>
        </w:rPr>
      </w:pPr>
      <w:r w:rsidRPr="00B759E1">
        <w:rPr>
          <w:b/>
          <w:sz w:val="18"/>
          <w:szCs w:val="18"/>
        </w:rPr>
        <w:t>«Тревожный сигнал»</w:t>
      </w:r>
      <w:r w:rsidRPr="00B759E1">
        <w:rPr>
          <w:bCs/>
          <w:sz w:val="18"/>
          <w:szCs w:val="18"/>
        </w:rPr>
        <w:t xml:space="preserve"> – сведения, поступившие от Оборудования в </w:t>
      </w:r>
      <w:r w:rsidR="00FF7721" w:rsidRPr="00B759E1">
        <w:rPr>
          <w:bCs/>
          <w:sz w:val="18"/>
          <w:szCs w:val="18"/>
        </w:rPr>
        <w:t>ПЦН</w:t>
      </w:r>
      <w:r w:rsidRPr="00B759E1">
        <w:rPr>
          <w:bCs/>
          <w:sz w:val="18"/>
          <w:szCs w:val="18"/>
        </w:rPr>
        <w:t xml:space="preserve">, после проверки которых, имеются основания предполагать, что в отношении Объекта </w:t>
      </w:r>
      <w:r w:rsidRPr="00B759E1">
        <w:rPr>
          <w:b/>
          <w:bCs/>
          <w:sz w:val="18"/>
          <w:szCs w:val="18"/>
        </w:rPr>
        <w:t>Заказчика</w:t>
      </w:r>
      <w:r w:rsidRPr="00B759E1">
        <w:rPr>
          <w:bCs/>
          <w:sz w:val="18"/>
          <w:szCs w:val="18"/>
        </w:rPr>
        <w:t xml:space="preserve"> совершаются или совершены противоправные действия.</w:t>
      </w:r>
    </w:p>
    <w:p w:rsidR="00336413" w:rsidRPr="00B759E1" w:rsidRDefault="00336413" w:rsidP="00336413">
      <w:pPr>
        <w:ind w:firstLine="720"/>
        <w:jc w:val="both"/>
        <w:rPr>
          <w:bCs/>
          <w:sz w:val="18"/>
          <w:szCs w:val="18"/>
        </w:rPr>
      </w:pPr>
      <w:r w:rsidRPr="00B759E1">
        <w:rPr>
          <w:b/>
          <w:sz w:val="18"/>
          <w:szCs w:val="18"/>
        </w:rPr>
        <w:t>«Время прибытия для осуществления охраны»</w:t>
      </w:r>
      <w:r w:rsidRPr="00B759E1">
        <w:rPr>
          <w:bCs/>
          <w:sz w:val="18"/>
          <w:szCs w:val="18"/>
        </w:rPr>
        <w:t xml:space="preserve"> – время прибытия </w:t>
      </w:r>
      <w:r w:rsidRPr="00B759E1">
        <w:rPr>
          <w:b/>
          <w:bCs/>
          <w:sz w:val="18"/>
          <w:szCs w:val="18"/>
        </w:rPr>
        <w:t>Исполнителя</w:t>
      </w:r>
      <w:r w:rsidRPr="00B759E1">
        <w:rPr>
          <w:bCs/>
          <w:sz w:val="18"/>
          <w:szCs w:val="18"/>
        </w:rPr>
        <w:t xml:space="preserve"> на Объект. Время прибытия для осуществления охраны согласуется Сторонами в Приложении № 1 к настоящему Договору. Отсчет Времени прибытия для осуществления охраны начинается с момента передачи Тревожного сигнала от ДЦ  к </w:t>
      </w:r>
      <w:r w:rsidRPr="00B759E1">
        <w:rPr>
          <w:b/>
          <w:bCs/>
          <w:sz w:val="18"/>
          <w:szCs w:val="18"/>
        </w:rPr>
        <w:t>Исполнителю</w:t>
      </w:r>
      <w:r w:rsidRPr="00B759E1">
        <w:rPr>
          <w:bCs/>
          <w:sz w:val="18"/>
          <w:szCs w:val="18"/>
        </w:rPr>
        <w:t>.</w:t>
      </w:r>
    </w:p>
    <w:p w:rsidR="00336413" w:rsidRPr="00B759E1" w:rsidRDefault="00336413" w:rsidP="00336413">
      <w:pPr>
        <w:autoSpaceDE w:val="0"/>
        <w:ind w:firstLine="720"/>
        <w:jc w:val="both"/>
        <w:rPr>
          <w:bCs/>
          <w:sz w:val="18"/>
          <w:szCs w:val="18"/>
        </w:rPr>
      </w:pPr>
      <w:r w:rsidRPr="00B759E1">
        <w:rPr>
          <w:b/>
          <w:sz w:val="18"/>
          <w:szCs w:val="18"/>
        </w:rPr>
        <w:t>«Охрана»</w:t>
      </w:r>
      <w:r w:rsidRPr="00B759E1">
        <w:rPr>
          <w:bCs/>
          <w:sz w:val="18"/>
          <w:szCs w:val="18"/>
        </w:rPr>
        <w:t xml:space="preserve"> – услуги по охране Объекта, оказываемые </w:t>
      </w:r>
      <w:r w:rsidRPr="00B759E1">
        <w:rPr>
          <w:b/>
          <w:bCs/>
          <w:sz w:val="18"/>
          <w:szCs w:val="18"/>
        </w:rPr>
        <w:t>Исполнителем</w:t>
      </w:r>
      <w:r w:rsidRPr="00B759E1">
        <w:rPr>
          <w:bCs/>
          <w:sz w:val="18"/>
          <w:szCs w:val="18"/>
        </w:rPr>
        <w:t xml:space="preserve"> в порядке, предусмотренном настоящим Договором, а также Законом «О частной детективной и охранной деятельности в Российской Федерации». Охрана Объекта </w:t>
      </w:r>
      <w:proofErr w:type="gramStart"/>
      <w:r w:rsidRPr="00B759E1">
        <w:rPr>
          <w:bCs/>
          <w:sz w:val="18"/>
          <w:szCs w:val="18"/>
        </w:rPr>
        <w:t xml:space="preserve">производится с момента прибытия </w:t>
      </w:r>
      <w:r w:rsidRPr="00B759E1">
        <w:rPr>
          <w:b/>
          <w:bCs/>
          <w:sz w:val="18"/>
          <w:szCs w:val="18"/>
        </w:rPr>
        <w:t>Исполнителя</w:t>
      </w:r>
      <w:r w:rsidRPr="00B759E1">
        <w:rPr>
          <w:bCs/>
          <w:sz w:val="18"/>
          <w:szCs w:val="18"/>
        </w:rPr>
        <w:t xml:space="preserve"> на Объект для осуществления охраны и осуществляется</w:t>
      </w:r>
      <w:proofErr w:type="gramEnd"/>
      <w:r w:rsidRPr="00B759E1">
        <w:rPr>
          <w:bCs/>
          <w:sz w:val="18"/>
          <w:szCs w:val="18"/>
        </w:rPr>
        <w:t xml:space="preserve"> до момента прибытия на Объект сотрудников правоохранительных органов</w:t>
      </w:r>
      <w:r w:rsidR="00FA7E4E" w:rsidRPr="00B759E1">
        <w:rPr>
          <w:bCs/>
          <w:sz w:val="18"/>
          <w:szCs w:val="18"/>
        </w:rPr>
        <w:t xml:space="preserve"> и </w:t>
      </w:r>
      <w:r w:rsidR="00FA7E4E" w:rsidRPr="00B759E1">
        <w:rPr>
          <w:b/>
          <w:bCs/>
          <w:sz w:val="18"/>
          <w:szCs w:val="18"/>
        </w:rPr>
        <w:t>Заказчика</w:t>
      </w:r>
      <w:r w:rsidR="00FA7E4E" w:rsidRPr="00B759E1">
        <w:rPr>
          <w:bCs/>
          <w:sz w:val="18"/>
          <w:szCs w:val="18"/>
        </w:rPr>
        <w:t>.</w:t>
      </w:r>
    </w:p>
    <w:p w:rsidR="00336413" w:rsidRDefault="00336413" w:rsidP="00C4711D">
      <w:pPr>
        <w:ind w:firstLine="720"/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«Ложный вызов» </w:t>
      </w:r>
      <w:r w:rsidRPr="00B759E1">
        <w:rPr>
          <w:bCs/>
          <w:sz w:val="18"/>
          <w:szCs w:val="18"/>
        </w:rPr>
        <w:t>- любой вызов, произошедший в результате нарушения правил эксплуатации Оборудования, установленного на Объекте. Проверка работоспособности оборудования более 1 (одного) раза в месяц является ложным вызовом.</w:t>
      </w:r>
    </w:p>
    <w:p w:rsidR="00635FB8" w:rsidRPr="00B759E1" w:rsidRDefault="00635FB8" w:rsidP="00C4711D">
      <w:pPr>
        <w:ind w:firstLine="720"/>
        <w:jc w:val="both"/>
        <w:rPr>
          <w:bCs/>
          <w:sz w:val="18"/>
          <w:szCs w:val="18"/>
        </w:rPr>
      </w:pPr>
    </w:p>
    <w:p w:rsidR="008A324F" w:rsidRPr="00B759E1" w:rsidRDefault="00062EC4" w:rsidP="00B55E83">
      <w:pPr>
        <w:numPr>
          <w:ilvl w:val="0"/>
          <w:numId w:val="9"/>
        </w:numPr>
        <w:tabs>
          <w:tab w:val="left" w:pos="284"/>
        </w:tabs>
        <w:jc w:val="center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>ОБЩИЕ ПОЛОЖЕНИЯ</w:t>
      </w:r>
    </w:p>
    <w:p w:rsidR="00336413" w:rsidRPr="00B759E1" w:rsidRDefault="00307580" w:rsidP="00FA7E4E">
      <w:pPr>
        <w:snapToGrid w:val="0"/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   </w:t>
      </w:r>
      <w:r w:rsidR="00336413" w:rsidRPr="00B759E1">
        <w:rPr>
          <w:b/>
          <w:bCs/>
          <w:sz w:val="18"/>
          <w:szCs w:val="18"/>
        </w:rPr>
        <w:t>1.1.</w:t>
      </w:r>
      <w:r w:rsidR="00336413" w:rsidRPr="00B759E1">
        <w:rPr>
          <w:bCs/>
          <w:sz w:val="18"/>
          <w:szCs w:val="18"/>
        </w:rPr>
        <w:t xml:space="preserve"> Настоящий Договор регулирует правоотношения между </w:t>
      </w:r>
      <w:r w:rsidR="00336413" w:rsidRPr="00B759E1">
        <w:rPr>
          <w:b/>
          <w:bCs/>
          <w:sz w:val="18"/>
          <w:szCs w:val="18"/>
        </w:rPr>
        <w:t>Заказчиком</w:t>
      </w:r>
      <w:r w:rsidR="00336413" w:rsidRPr="00B759E1">
        <w:rPr>
          <w:bCs/>
          <w:sz w:val="18"/>
          <w:szCs w:val="18"/>
        </w:rPr>
        <w:t xml:space="preserve"> и </w:t>
      </w:r>
      <w:r w:rsidR="00336413" w:rsidRPr="00B759E1">
        <w:rPr>
          <w:b/>
          <w:bCs/>
          <w:sz w:val="18"/>
          <w:szCs w:val="18"/>
        </w:rPr>
        <w:t>Исполнителем</w:t>
      </w:r>
      <w:r w:rsidR="00336413" w:rsidRPr="00B759E1">
        <w:rPr>
          <w:bCs/>
          <w:sz w:val="18"/>
          <w:szCs w:val="18"/>
        </w:rPr>
        <w:t xml:space="preserve"> по Охране Объекта</w:t>
      </w:r>
      <w:r w:rsidR="00587A5A" w:rsidRPr="00B759E1">
        <w:rPr>
          <w:bCs/>
          <w:sz w:val="18"/>
          <w:szCs w:val="18"/>
        </w:rPr>
        <w:t>-имущества</w:t>
      </w:r>
      <w:r w:rsidR="00336413" w:rsidRPr="00B759E1">
        <w:rPr>
          <w:bCs/>
          <w:sz w:val="18"/>
          <w:szCs w:val="18"/>
        </w:rPr>
        <w:t xml:space="preserve"> от противоправного посягательства третьих лиц в соответствии с условиями, оговоренными Сторонами в настоящем Договоре, Соглашениях, Приложениях и Дополнениях к нему (при их наличии), местонахождение объекта:</w:t>
      </w:r>
      <w:r w:rsidR="00E859E6" w:rsidRPr="00B759E1">
        <w:rPr>
          <w:bCs/>
          <w:sz w:val="18"/>
          <w:szCs w:val="18"/>
        </w:rPr>
        <w:t xml:space="preserve"> </w:t>
      </w:r>
      <w:r w:rsidR="002D1286" w:rsidRPr="00B759E1">
        <w:rPr>
          <w:bCs/>
          <w:sz w:val="18"/>
          <w:szCs w:val="18"/>
          <w:shd w:val="clear" w:color="auto" w:fill="FFFFFF"/>
        </w:rPr>
        <w:t>17200</w:t>
      </w:r>
      <w:r w:rsidR="006804FB" w:rsidRPr="00B759E1">
        <w:rPr>
          <w:bCs/>
          <w:sz w:val="18"/>
          <w:szCs w:val="18"/>
          <w:shd w:val="clear" w:color="auto" w:fill="FFFFFF"/>
        </w:rPr>
        <w:t>8</w:t>
      </w:r>
      <w:r w:rsidR="002D1286" w:rsidRPr="00B759E1">
        <w:rPr>
          <w:bCs/>
          <w:sz w:val="18"/>
          <w:szCs w:val="18"/>
          <w:shd w:val="clear" w:color="auto" w:fill="FFFFFF"/>
        </w:rPr>
        <w:t>, Тверская обл., г</w:t>
      </w:r>
      <w:proofErr w:type="gramStart"/>
      <w:r w:rsidR="002D1286" w:rsidRPr="00B759E1">
        <w:rPr>
          <w:bCs/>
          <w:sz w:val="18"/>
          <w:szCs w:val="18"/>
          <w:shd w:val="clear" w:color="auto" w:fill="FFFFFF"/>
        </w:rPr>
        <w:t>.Т</w:t>
      </w:r>
      <w:proofErr w:type="gramEnd"/>
      <w:r w:rsidR="002D1286" w:rsidRPr="00B759E1">
        <w:rPr>
          <w:bCs/>
          <w:sz w:val="18"/>
          <w:szCs w:val="18"/>
          <w:shd w:val="clear" w:color="auto" w:fill="FFFFFF"/>
        </w:rPr>
        <w:t>оржок</w:t>
      </w:r>
      <w:r w:rsidR="006804FB" w:rsidRPr="00B759E1">
        <w:rPr>
          <w:bCs/>
          <w:sz w:val="18"/>
          <w:szCs w:val="18"/>
          <w:shd w:val="clear" w:color="auto" w:fill="FFFFFF"/>
        </w:rPr>
        <w:t>,</w:t>
      </w:r>
      <w:r w:rsidR="002D1286" w:rsidRPr="00B759E1">
        <w:rPr>
          <w:bCs/>
          <w:sz w:val="18"/>
          <w:szCs w:val="18"/>
          <w:shd w:val="clear" w:color="auto" w:fill="FFFFFF"/>
        </w:rPr>
        <w:t xml:space="preserve"> ул.</w:t>
      </w:r>
      <w:r w:rsidR="009B54EB" w:rsidRPr="00B759E1">
        <w:rPr>
          <w:bCs/>
          <w:sz w:val="18"/>
          <w:szCs w:val="18"/>
          <w:shd w:val="clear" w:color="auto" w:fill="FFFFFF"/>
        </w:rPr>
        <w:t xml:space="preserve"> </w:t>
      </w:r>
      <w:proofErr w:type="spellStart"/>
      <w:r w:rsidR="006804FB" w:rsidRPr="00B759E1">
        <w:rPr>
          <w:bCs/>
          <w:sz w:val="18"/>
          <w:szCs w:val="18"/>
          <w:shd w:val="clear" w:color="auto" w:fill="FFFFFF"/>
        </w:rPr>
        <w:t>Тверецкая</w:t>
      </w:r>
      <w:proofErr w:type="spellEnd"/>
      <w:r w:rsidR="006804FB" w:rsidRPr="00B759E1">
        <w:rPr>
          <w:bCs/>
          <w:sz w:val="18"/>
          <w:szCs w:val="18"/>
          <w:shd w:val="clear" w:color="auto" w:fill="FFFFFF"/>
        </w:rPr>
        <w:t xml:space="preserve"> набережная д.34</w:t>
      </w:r>
      <w:r w:rsidR="00DD468F" w:rsidRPr="00B759E1">
        <w:rPr>
          <w:sz w:val="18"/>
          <w:szCs w:val="18"/>
          <w:shd w:val="clear" w:color="auto" w:fill="FFFFFF"/>
        </w:rPr>
        <w:t>, офисное здание.</w:t>
      </w:r>
      <w:r w:rsidR="00062EC4" w:rsidRPr="00B759E1">
        <w:rPr>
          <w:sz w:val="18"/>
          <w:szCs w:val="18"/>
        </w:rPr>
        <w:t xml:space="preserve"> Характеристика объекта охраны указана в прилагаемом к договору Приложени</w:t>
      </w:r>
      <w:r w:rsidR="000032B9" w:rsidRPr="00B759E1">
        <w:rPr>
          <w:sz w:val="18"/>
          <w:szCs w:val="18"/>
        </w:rPr>
        <w:t>и</w:t>
      </w:r>
      <w:r w:rsidR="00062EC4" w:rsidRPr="00B759E1">
        <w:rPr>
          <w:sz w:val="18"/>
          <w:szCs w:val="18"/>
        </w:rPr>
        <w:t xml:space="preserve"> № 1</w:t>
      </w:r>
      <w:r w:rsidR="00643F53" w:rsidRPr="00B759E1">
        <w:rPr>
          <w:sz w:val="18"/>
          <w:szCs w:val="18"/>
        </w:rPr>
        <w:t>.</w:t>
      </w:r>
    </w:p>
    <w:p w:rsidR="004C4DAB" w:rsidRPr="00B759E1" w:rsidRDefault="00336413" w:rsidP="00336413">
      <w:pPr>
        <w:tabs>
          <w:tab w:val="left" w:pos="567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</w:t>
      </w:r>
      <w:r w:rsidR="00307580" w:rsidRPr="00B759E1">
        <w:rPr>
          <w:b/>
          <w:bCs/>
          <w:sz w:val="18"/>
          <w:szCs w:val="18"/>
        </w:rPr>
        <w:t xml:space="preserve">            </w:t>
      </w:r>
      <w:r w:rsidRPr="00B759E1">
        <w:rPr>
          <w:b/>
          <w:bCs/>
          <w:sz w:val="18"/>
          <w:szCs w:val="18"/>
        </w:rPr>
        <w:t>1.2.</w:t>
      </w:r>
      <w:r w:rsidRPr="00B759E1">
        <w:rPr>
          <w:bCs/>
          <w:sz w:val="18"/>
          <w:szCs w:val="18"/>
        </w:rPr>
        <w:t xml:space="preserve"> </w:t>
      </w:r>
      <w:r w:rsidR="00062EC4" w:rsidRPr="00B759E1">
        <w:rPr>
          <w:bCs/>
          <w:sz w:val="18"/>
          <w:szCs w:val="18"/>
        </w:rPr>
        <w:t xml:space="preserve"> </w:t>
      </w:r>
      <w:r w:rsidR="00D17C08" w:rsidRPr="00B759E1">
        <w:rPr>
          <w:bCs/>
          <w:sz w:val="18"/>
          <w:szCs w:val="18"/>
        </w:rPr>
        <w:t xml:space="preserve">В соответствии с условиями настоящего Договора </w:t>
      </w:r>
      <w:r w:rsidR="002B3DB9" w:rsidRPr="00B759E1">
        <w:rPr>
          <w:b/>
          <w:bCs/>
          <w:sz w:val="18"/>
          <w:szCs w:val="18"/>
        </w:rPr>
        <w:t xml:space="preserve">Исполнитель, </w:t>
      </w:r>
      <w:r w:rsidR="002B3DB9" w:rsidRPr="00B759E1">
        <w:rPr>
          <w:bCs/>
          <w:sz w:val="18"/>
          <w:szCs w:val="18"/>
        </w:rPr>
        <w:t>в соответс</w:t>
      </w:r>
      <w:r w:rsidR="004C4DAB" w:rsidRPr="00B759E1">
        <w:rPr>
          <w:bCs/>
          <w:sz w:val="18"/>
          <w:szCs w:val="18"/>
        </w:rPr>
        <w:t>т</w:t>
      </w:r>
      <w:r w:rsidR="002B3DB9" w:rsidRPr="00B759E1">
        <w:rPr>
          <w:bCs/>
          <w:sz w:val="18"/>
          <w:szCs w:val="18"/>
        </w:rPr>
        <w:t xml:space="preserve">вии </w:t>
      </w:r>
      <w:r w:rsidR="004C4DAB" w:rsidRPr="00B759E1">
        <w:rPr>
          <w:bCs/>
          <w:sz w:val="18"/>
          <w:szCs w:val="18"/>
        </w:rPr>
        <w:t>с Зак</w:t>
      </w:r>
      <w:r w:rsidR="000A64F8" w:rsidRPr="00B759E1">
        <w:rPr>
          <w:bCs/>
          <w:sz w:val="18"/>
          <w:szCs w:val="18"/>
        </w:rPr>
        <w:t>оном РФ от 11 марта 1992 года «</w:t>
      </w:r>
      <w:r w:rsidR="004C4DAB" w:rsidRPr="00B759E1">
        <w:rPr>
          <w:bCs/>
          <w:sz w:val="18"/>
          <w:szCs w:val="18"/>
        </w:rPr>
        <w:t>О частной детективной и охранной деятельности в Российской Федерации», принимает на себя обязательства по оказанию следующих услуг:</w:t>
      </w:r>
    </w:p>
    <w:p w:rsidR="004C4DAB" w:rsidRPr="00B759E1" w:rsidRDefault="004C4DAB" w:rsidP="00336413">
      <w:pPr>
        <w:tabs>
          <w:tab w:val="left" w:pos="567"/>
        </w:tabs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 xml:space="preserve">        - выезд Группы быстрого реагирования на объекты </w:t>
      </w:r>
      <w:r w:rsidRPr="00B759E1">
        <w:rPr>
          <w:b/>
          <w:bCs/>
          <w:sz w:val="18"/>
          <w:szCs w:val="18"/>
        </w:rPr>
        <w:t xml:space="preserve">Заказчика, </w:t>
      </w:r>
      <w:r w:rsidRPr="00B759E1">
        <w:rPr>
          <w:bCs/>
          <w:sz w:val="18"/>
          <w:szCs w:val="18"/>
        </w:rPr>
        <w:t>указанные в приложении №</w:t>
      </w:r>
      <w:r w:rsidR="00E41F81" w:rsidRPr="00B759E1">
        <w:rPr>
          <w:bCs/>
          <w:sz w:val="18"/>
          <w:szCs w:val="18"/>
        </w:rPr>
        <w:t xml:space="preserve"> </w:t>
      </w:r>
      <w:r w:rsidRPr="00B759E1">
        <w:rPr>
          <w:bCs/>
          <w:sz w:val="18"/>
          <w:szCs w:val="18"/>
        </w:rPr>
        <w:t xml:space="preserve">1 при получении информации от диспетчера пульта централизованного наблюдения (далее ПЦН) о срабатывании системы технических средств охраны, </w:t>
      </w:r>
      <w:proofErr w:type="gramStart"/>
      <w:r w:rsidRPr="00B759E1">
        <w:rPr>
          <w:bCs/>
          <w:sz w:val="18"/>
          <w:szCs w:val="18"/>
        </w:rPr>
        <w:t>установленных</w:t>
      </w:r>
      <w:proofErr w:type="gramEnd"/>
      <w:r w:rsidRPr="00B759E1">
        <w:rPr>
          <w:bCs/>
          <w:sz w:val="18"/>
          <w:szCs w:val="18"/>
        </w:rPr>
        <w:t xml:space="preserve"> на объекте </w:t>
      </w:r>
      <w:r w:rsidRPr="00B759E1">
        <w:rPr>
          <w:b/>
          <w:bCs/>
          <w:sz w:val="18"/>
          <w:szCs w:val="18"/>
        </w:rPr>
        <w:t>Заказчика.</w:t>
      </w:r>
    </w:p>
    <w:p w:rsidR="000416C2" w:rsidRPr="00B759E1" w:rsidRDefault="009517BE" w:rsidP="00C4711D">
      <w:pPr>
        <w:tabs>
          <w:tab w:val="left" w:pos="567"/>
        </w:tabs>
        <w:jc w:val="both"/>
        <w:rPr>
          <w:b/>
          <w:bCs/>
          <w:sz w:val="18"/>
          <w:szCs w:val="18"/>
        </w:rPr>
      </w:pPr>
      <w:r w:rsidRPr="00B759E1">
        <w:rPr>
          <w:sz w:val="18"/>
          <w:szCs w:val="18"/>
        </w:rPr>
        <w:t xml:space="preserve">       </w:t>
      </w:r>
      <w:r w:rsidR="004C4DAB" w:rsidRPr="00B759E1">
        <w:rPr>
          <w:sz w:val="18"/>
          <w:szCs w:val="18"/>
        </w:rPr>
        <w:t xml:space="preserve"> </w:t>
      </w:r>
      <w:r w:rsidRPr="00B759E1">
        <w:rPr>
          <w:b/>
          <w:sz w:val="18"/>
          <w:szCs w:val="18"/>
        </w:rPr>
        <w:t>-</w:t>
      </w:r>
      <w:r w:rsidR="00336413" w:rsidRPr="00B759E1">
        <w:rPr>
          <w:sz w:val="18"/>
          <w:szCs w:val="18"/>
        </w:rPr>
        <w:t xml:space="preserve"> пакет информационных, диспетчерских и технологических услуг, далее по тексту </w:t>
      </w:r>
      <w:r w:rsidR="00336413" w:rsidRPr="00B759E1">
        <w:rPr>
          <w:b/>
          <w:sz w:val="18"/>
          <w:szCs w:val="18"/>
        </w:rPr>
        <w:t>«Пакет услуг»</w:t>
      </w:r>
      <w:r w:rsidR="00336413" w:rsidRPr="00B759E1">
        <w:rPr>
          <w:sz w:val="18"/>
          <w:szCs w:val="18"/>
        </w:rPr>
        <w:t xml:space="preserve"> по работе с Оборудованием, установленным на Объектах </w:t>
      </w:r>
      <w:r w:rsidR="00336413" w:rsidRPr="00B759E1">
        <w:rPr>
          <w:b/>
          <w:sz w:val="18"/>
          <w:szCs w:val="18"/>
        </w:rPr>
        <w:t>Заказчика</w:t>
      </w:r>
      <w:r w:rsidR="00003839" w:rsidRPr="00B759E1">
        <w:rPr>
          <w:b/>
          <w:sz w:val="18"/>
          <w:szCs w:val="18"/>
        </w:rPr>
        <w:t>:</w:t>
      </w:r>
      <w:r w:rsidR="006567F8" w:rsidRPr="00B759E1">
        <w:rPr>
          <w:sz w:val="18"/>
          <w:szCs w:val="18"/>
        </w:rPr>
        <w:t xml:space="preserve">   </w:t>
      </w:r>
    </w:p>
    <w:p w:rsidR="00336413" w:rsidRPr="00B759E1" w:rsidRDefault="00FA7E4E" w:rsidP="00336413">
      <w:pPr>
        <w:tabs>
          <w:tab w:val="left" w:pos="567"/>
        </w:tabs>
        <w:jc w:val="both"/>
        <w:rPr>
          <w:b/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</w:t>
      </w:r>
      <w:r w:rsidR="00336413" w:rsidRPr="00B759E1">
        <w:rPr>
          <w:b/>
          <w:bCs/>
          <w:sz w:val="18"/>
          <w:szCs w:val="18"/>
        </w:rPr>
        <w:t>Пакет услуг:</w:t>
      </w:r>
    </w:p>
    <w:p w:rsidR="00336413" w:rsidRPr="00B759E1" w:rsidRDefault="00336413" w:rsidP="0064442F">
      <w:pPr>
        <w:numPr>
          <w:ilvl w:val="3"/>
          <w:numId w:val="8"/>
        </w:numPr>
        <w:tabs>
          <w:tab w:val="clear" w:pos="2880"/>
          <w:tab w:val="left" w:pos="567"/>
          <w:tab w:val="num" w:pos="1080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 xml:space="preserve">Подключить на обслуживание и в случае необходимости запрограммировать Оборудование, установленное на Объекте. Проверка функционирования оборудования осуществляется один раз в сутки при </w:t>
      </w:r>
      <w:proofErr w:type="spellStart"/>
      <w:r w:rsidRPr="00B759E1">
        <w:rPr>
          <w:bCs/>
          <w:sz w:val="18"/>
          <w:szCs w:val="18"/>
        </w:rPr>
        <w:t>пересменке</w:t>
      </w:r>
      <w:proofErr w:type="spellEnd"/>
      <w:r w:rsidRPr="00B759E1">
        <w:rPr>
          <w:bCs/>
          <w:sz w:val="18"/>
          <w:szCs w:val="18"/>
        </w:rPr>
        <w:t xml:space="preserve"> на охраняемом объекте. </w:t>
      </w:r>
    </w:p>
    <w:p w:rsidR="00336413" w:rsidRPr="00B759E1" w:rsidRDefault="00336413" w:rsidP="0064442F">
      <w:pPr>
        <w:numPr>
          <w:ilvl w:val="3"/>
          <w:numId w:val="8"/>
        </w:numPr>
        <w:tabs>
          <w:tab w:val="clear" w:pos="2880"/>
          <w:tab w:val="left" w:pos="567"/>
          <w:tab w:val="num" w:pos="1080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 xml:space="preserve">В случае необходимости без согласования с </w:t>
      </w:r>
      <w:r w:rsidRPr="00B759E1">
        <w:rPr>
          <w:b/>
          <w:bCs/>
          <w:sz w:val="18"/>
          <w:szCs w:val="18"/>
        </w:rPr>
        <w:t>Заказчиком</w:t>
      </w:r>
      <w:r w:rsidRPr="00B759E1">
        <w:rPr>
          <w:bCs/>
          <w:sz w:val="18"/>
          <w:szCs w:val="18"/>
        </w:rPr>
        <w:t xml:space="preserve"> заключить договор с Оператором связи, обеспечивающим двустороннюю связь Оборудование – </w:t>
      </w:r>
      <w:r w:rsidR="00FF7721" w:rsidRPr="00B759E1">
        <w:rPr>
          <w:bCs/>
          <w:sz w:val="18"/>
          <w:szCs w:val="18"/>
        </w:rPr>
        <w:t>ПЦН</w:t>
      </w:r>
      <w:r w:rsidRPr="00B759E1">
        <w:rPr>
          <w:bCs/>
          <w:sz w:val="18"/>
          <w:szCs w:val="18"/>
        </w:rPr>
        <w:t xml:space="preserve">  и отвечать за его исполнение.</w:t>
      </w:r>
    </w:p>
    <w:p w:rsidR="00336413" w:rsidRPr="00B759E1" w:rsidRDefault="00336413" w:rsidP="0064442F">
      <w:pPr>
        <w:numPr>
          <w:ilvl w:val="3"/>
          <w:numId w:val="8"/>
        </w:numPr>
        <w:tabs>
          <w:tab w:val="clear" w:pos="2880"/>
          <w:tab w:val="left" w:pos="567"/>
          <w:tab w:val="num" w:pos="1080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 xml:space="preserve">Обеспечивать прием и регистрацию сигналов, </w:t>
      </w:r>
      <w:r w:rsidRPr="00B759E1">
        <w:rPr>
          <w:bCs/>
          <w:color w:val="000000"/>
          <w:sz w:val="18"/>
          <w:szCs w:val="18"/>
        </w:rPr>
        <w:t>поступающих вследствие использования Оборудования, а также оказывать иные услуги в соответствии с</w:t>
      </w:r>
      <w:r w:rsidRPr="00B759E1">
        <w:rPr>
          <w:bCs/>
          <w:sz w:val="18"/>
          <w:szCs w:val="18"/>
        </w:rPr>
        <w:t xml:space="preserve"> условиями настоящего Договора и дополнительных соглашений.</w:t>
      </w:r>
    </w:p>
    <w:p w:rsidR="00336413" w:rsidRPr="00B759E1" w:rsidRDefault="00336413" w:rsidP="0064442F">
      <w:pPr>
        <w:numPr>
          <w:ilvl w:val="3"/>
          <w:numId w:val="8"/>
        </w:numPr>
        <w:tabs>
          <w:tab w:val="clear" w:pos="2880"/>
          <w:tab w:val="left" w:pos="567"/>
          <w:tab w:val="num" w:pos="1080"/>
        </w:tabs>
        <w:ind w:left="0" w:firstLine="720"/>
        <w:jc w:val="both"/>
        <w:rPr>
          <w:sz w:val="18"/>
          <w:szCs w:val="18"/>
        </w:rPr>
      </w:pPr>
      <w:proofErr w:type="gramStart"/>
      <w:r w:rsidRPr="00B759E1">
        <w:rPr>
          <w:sz w:val="18"/>
          <w:szCs w:val="18"/>
        </w:rPr>
        <w:t xml:space="preserve">Если по проверенной информации, полученной </w:t>
      </w:r>
      <w:r w:rsidR="00FF7721" w:rsidRPr="00B759E1">
        <w:rPr>
          <w:bCs/>
          <w:sz w:val="18"/>
          <w:szCs w:val="18"/>
        </w:rPr>
        <w:t>ПЦН</w:t>
      </w:r>
      <w:r w:rsidRPr="00B759E1">
        <w:rPr>
          <w:sz w:val="18"/>
          <w:szCs w:val="18"/>
        </w:rPr>
        <w:t xml:space="preserve">, есть основания предполагать, что в отношении Объекта </w:t>
      </w:r>
      <w:r w:rsidRPr="00B759E1">
        <w:rPr>
          <w:b/>
          <w:sz w:val="18"/>
          <w:szCs w:val="18"/>
        </w:rPr>
        <w:t>Заказчика</w:t>
      </w:r>
      <w:r w:rsidRPr="00B759E1">
        <w:rPr>
          <w:sz w:val="18"/>
          <w:szCs w:val="18"/>
        </w:rPr>
        <w:t xml:space="preserve"> совершаются или совершены противоправные действия, незамедлительно сообщать об этом уполномоченным лицам Заказчика (при наличии такой возможности), указанным в приложении №1 к настоящему Договору, а также уведомлять об этом компетентные организации и государственные органы для принятия необходимых мер.</w:t>
      </w:r>
      <w:proofErr w:type="gramEnd"/>
    </w:p>
    <w:p w:rsidR="00336413" w:rsidRPr="00B759E1" w:rsidRDefault="00336413" w:rsidP="0064442F">
      <w:pPr>
        <w:numPr>
          <w:ilvl w:val="3"/>
          <w:numId w:val="8"/>
        </w:numPr>
        <w:tabs>
          <w:tab w:val="clear" w:pos="2880"/>
          <w:tab w:val="left" w:pos="567"/>
          <w:tab w:val="num" w:pos="1080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>Не разглашать третьим лицам информацию конфиденциального характера, оговоренную Сторонами в разделе 4 Договора.</w:t>
      </w:r>
    </w:p>
    <w:p w:rsidR="00A05733" w:rsidRPr="00B759E1" w:rsidRDefault="00336413" w:rsidP="00A05733">
      <w:pPr>
        <w:numPr>
          <w:ilvl w:val="3"/>
          <w:numId w:val="8"/>
        </w:numPr>
        <w:tabs>
          <w:tab w:val="clear" w:pos="2880"/>
          <w:tab w:val="left" w:pos="567"/>
          <w:tab w:val="num" w:pos="1080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>Хранить данные функционирования Оборудования в течение 3-х месяцев с учетом ограничений установленных настоящим Договором.</w:t>
      </w:r>
    </w:p>
    <w:p w:rsidR="007C09BD" w:rsidRPr="00B759E1" w:rsidRDefault="007C09BD" w:rsidP="007C09BD">
      <w:pPr>
        <w:numPr>
          <w:ilvl w:val="3"/>
          <w:numId w:val="8"/>
        </w:numPr>
        <w:tabs>
          <w:tab w:val="clear" w:pos="2880"/>
          <w:tab w:val="left" w:pos="567"/>
          <w:tab w:val="num" w:pos="1080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sz w:val="18"/>
          <w:szCs w:val="18"/>
        </w:rPr>
        <w:t xml:space="preserve">Осуществлять на объекте </w:t>
      </w:r>
      <w:r w:rsidRPr="00B759E1">
        <w:rPr>
          <w:b/>
          <w:sz w:val="18"/>
          <w:szCs w:val="18"/>
        </w:rPr>
        <w:t>Заказчика</w:t>
      </w:r>
      <w:r w:rsidRPr="00B759E1">
        <w:rPr>
          <w:sz w:val="18"/>
          <w:szCs w:val="18"/>
        </w:rPr>
        <w:t xml:space="preserve"> по адресу:</w:t>
      </w:r>
      <w:r w:rsidRPr="00B759E1">
        <w:rPr>
          <w:bCs/>
          <w:sz w:val="18"/>
          <w:szCs w:val="18"/>
        </w:rPr>
        <w:t xml:space="preserve"> </w:t>
      </w:r>
      <w:r w:rsidRPr="00B759E1">
        <w:rPr>
          <w:bCs/>
          <w:sz w:val="18"/>
          <w:szCs w:val="18"/>
          <w:shd w:val="clear" w:color="auto" w:fill="FFFFFF"/>
        </w:rPr>
        <w:t>17200</w:t>
      </w:r>
      <w:r w:rsidR="006804FB" w:rsidRPr="00B759E1">
        <w:rPr>
          <w:bCs/>
          <w:sz w:val="18"/>
          <w:szCs w:val="18"/>
          <w:shd w:val="clear" w:color="auto" w:fill="FFFFFF"/>
        </w:rPr>
        <w:t>8</w:t>
      </w:r>
      <w:r w:rsidRPr="00B759E1">
        <w:rPr>
          <w:bCs/>
          <w:sz w:val="18"/>
          <w:szCs w:val="18"/>
          <w:shd w:val="clear" w:color="auto" w:fill="FFFFFF"/>
        </w:rPr>
        <w:t>, Тверская обл., г</w:t>
      </w:r>
      <w:proofErr w:type="gramStart"/>
      <w:r w:rsidRPr="00B759E1">
        <w:rPr>
          <w:bCs/>
          <w:sz w:val="18"/>
          <w:szCs w:val="18"/>
          <w:shd w:val="clear" w:color="auto" w:fill="FFFFFF"/>
        </w:rPr>
        <w:t>.Т</w:t>
      </w:r>
      <w:proofErr w:type="gramEnd"/>
      <w:r w:rsidRPr="00B759E1">
        <w:rPr>
          <w:bCs/>
          <w:sz w:val="18"/>
          <w:szCs w:val="18"/>
          <w:shd w:val="clear" w:color="auto" w:fill="FFFFFF"/>
        </w:rPr>
        <w:t>оржок</w:t>
      </w:r>
      <w:r w:rsidR="006804FB" w:rsidRPr="00B759E1">
        <w:rPr>
          <w:bCs/>
          <w:sz w:val="18"/>
          <w:szCs w:val="18"/>
          <w:shd w:val="clear" w:color="auto" w:fill="FFFFFF"/>
        </w:rPr>
        <w:t>,</w:t>
      </w:r>
      <w:r w:rsidRPr="00B759E1">
        <w:rPr>
          <w:bCs/>
          <w:sz w:val="18"/>
          <w:szCs w:val="18"/>
          <w:shd w:val="clear" w:color="auto" w:fill="FFFFFF"/>
        </w:rPr>
        <w:t xml:space="preserve"> </w:t>
      </w:r>
      <w:proofErr w:type="spellStart"/>
      <w:r w:rsidR="006804FB" w:rsidRPr="00B759E1">
        <w:rPr>
          <w:bCs/>
          <w:sz w:val="18"/>
          <w:szCs w:val="18"/>
          <w:shd w:val="clear" w:color="auto" w:fill="FFFFFF"/>
        </w:rPr>
        <w:t>ул.Тверецкая</w:t>
      </w:r>
      <w:proofErr w:type="spellEnd"/>
      <w:r w:rsidR="006804FB" w:rsidRPr="00B759E1">
        <w:rPr>
          <w:bCs/>
          <w:sz w:val="18"/>
          <w:szCs w:val="18"/>
          <w:shd w:val="clear" w:color="auto" w:fill="FFFFFF"/>
        </w:rPr>
        <w:t xml:space="preserve"> набережная д.34,</w:t>
      </w:r>
      <w:r w:rsidR="00DD468F" w:rsidRPr="00B759E1">
        <w:rPr>
          <w:bCs/>
          <w:sz w:val="18"/>
          <w:szCs w:val="18"/>
          <w:shd w:val="clear" w:color="auto" w:fill="FFFFFF"/>
        </w:rPr>
        <w:t xml:space="preserve"> офисное здание,</w:t>
      </w:r>
      <w:r w:rsidR="006804FB" w:rsidRPr="00B759E1">
        <w:rPr>
          <w:bCs/>
          <w:sz w:val="18"/>
          <w:szCs w:val="18"/>
          <w:shd w:val="clear" w:color="auto" w:fill="FFFFFF"/>
        </w:rPr>
        <w:t xml:space="preserve"> </w:t>
      </w:r>
      <w:r w:rsidR="00DA71E7" w:rsidRPr="00B759E1">
        <w:rPr>
          <w:sz w:val="18"/>
          <w:szCs w:val="18"/>
          <w:shd w:val="clear" w:color="auto" w:fill="FFFFFF"/>
        </w:rPr>
        <w:t>работ</w:t>
      </w:r>
      <w:r w:rsidRPr="00B759E1">
        <w:rPr>
          <w:sz w:val="18"/>
          <w:szCs w:val="18"/>
        </w:rPr>
        <w:t xml:space="preserve">ы по обеспечению бесперебойной прямой телефонной связи с пожарной частью и раздельной передачи извещений о пожаре и о неисправности пожарных приемно-контрольных приборов на пульт централизованного наблюдения, ведущего круглосуточное дежурство, </w:t>
      </w:r>
    </w:p>
    <w:p w:rsidR="007C09BD" w:rsidRPr="00B759E1" w:rsidRDefault="007C09BD" w:rsidP="007C09BD">
      <w:pPr>
        <w:pStyle w:val="12"/>
        <w:ind w:firstLine="720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- последующую (или в автоматическом режиме) передачу извещений о пожаре  в пожарную часть, </w:t>
      </w:r>
    </w:p>
    <w:p w:rsidR="007C09BD" w:rsidRPr="00B759E1" w:rsidRDefault="007C09BD" w:rsidP="007C09BD">
      <w:pPr>
        <w:pStyle w:val="12"/>
        <w:ind w:firstLine="720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lastRenderedPageBreak/>
        <w:t>- по обеспечению контроля каналов передачи извещений,</w:t>
      </w:r>
    </w:p>
    <w:p w:rsidR="006804FB" w:rsidRPr="00B759E1" w:rsidRDefault="006804FB" w:rsidP="007C09BD">
      <w:pPr>
        <w:pStyle w:val="12"/>
        <w:ind w:firstLine="720"/>
        <w:rPr>
          <w:color w:val="000000"/>
          <w:sz w:val="18"/>
          <w:szCs w:val="18"/>
        </w:rPr>
      </w:pPr>
      <w:r w:rsidRPr="00B759E1">
        <w:rPr>
          <w:sz w:val="18"/>
          <w:szCs w:val="18"/>
          <w:lang w:val="en-US"/>
        </w:rPr>
        <w:t>h</w:t>
      </w:r>
      <w:r w:rsidRPr="00B759E1">
        <w:rPr>
          <w:sz w:val="18"/>
          <w:szCs w:val="18"/>
        </w:rPr>
        <w:t xml:space="preserve">.  </w:t>
      </w:r>
      <w:r w:rsidRPr="00B759E1">
        <w:rPr>
          <w:sz w:val="18"/>
          <w:szCs w:val="18"/>
          <w:lang w:val="en-US"/>
        </w:rPr>
        <w:t>C</w:t>
      </w:r>
      <w:r w:rsidRPr="00B759E1">
        <w:rPr>
          <w:sz w:val="18"/>
          <w:szCs w:val="18"/>
        </w:rPr>
        <w:t>илами субподрядной организации ООО «Орбита-Сервис», имеющую лицензию МЧС № 1-Б/00041 от 13.04.2012г., на основании договора субподряда № 12/128 от 01.11.2012г., осуществлять работы:</w:t>
      </w:r>
    </w:p>
    <w:p w:rsidR="007C09BD" w:rsidRPr="00B759E1" w:rsidRDefault="007C09BD" w:rsidP="007C09BD">
      <w:pPr>
        <w:pStyle w:val="12"/>
        <w:ind w:firstLine="720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- по оперативному  устранению неисправностей </w:t>
      </w:r>
      <w:r w:rsidRPr="00B759E1">
        <w:rPr>
          <w:sz w:val="18"/>
          <w:szCs w:val="18"/>
        </w:rPr>
        <w:t xml:space="preserve">системы охранно-пожарной сигнализации (далее системы сигнализации или СС) </w:t>
      </w:r>
      <w:r w:rsidRPr="00B759E1">
        <w:rPr>
          <w:color w:val="000000"/>
          <w:sz w:val="18"/>
          <w:szCs w:val="18"/>
        </w:rPr>
        <w:t>и восстановлению её работоспособности,</w:t>
      </w:r>
    </w:p>
    <w:p w:rsidR="00510DFF" w:rsidRPr="00B759E1" w:rsidRDefault="007C09BD" w:rsidP="00510DFF">
      <w:pPr>
        <w:shd w:val="clear" w:color="auto" w:fill="FFFFFF"/>
        <w:ind w:firstLine="708"/>
        <w:jc w:val="both"/>
        <w:rPr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- по регулярному проведению </w:t>
      </w:r>
      <w:r w:rsidRPr="00B759E1">
        <w:rPr>
          <w:sz w:val="18"/>
          <w:szCs w:val="18"/>
        </w:rPr>
        <w:t xml:space="preserve">эксплуатационного обслуживания системы ОПС,  установленной на объекте  </w:t>
      </w:r>
      <w:r w:rsidRPr="00B759E1">
        <w:rPr>
          <w:b/>
          <w:sz w:val="18"/>
          <w:szCs w:val="18"/>
        </w:rPr>
        <w:t>Заказчика</w:t>
      </w:r>
      <w:r w:rsidRPr="00B759E1">
        <w:rPr>
          <w:sz w:val="18"/>
          <w:szCs w:val="18"/>
        </w:rPr>
        <w:t>.</w:t>
      </w:r>
    </w:p>
    <w:p w:rsidR="00E41F81" w:rsidRPr="00B759E1" w:rsidRDefault="00510DFF" w:rsidP="00510DFF">
      <w:pPr>
        <w:tabs>
          <w:tab w:val="left" w:pos="567"/>
        </w:tabs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 xml:space="preserve">            </w:t>
      </w:r>
      <w:proofErr w:type="spellStart"/>
      <w:proofErr w:type="gramStart"/>
      <w:r w:rsidRPr="00B759E1">
        <w:rPr>
          <w:bCs/>
          <w:sz w:val="18"/>
          <w:szCs w:val="18"/>
          <w:lang w:val="en-US"/>
        </w:rPr>
        <w:t>i</w:t>
      </w:r>
      <w:proofErr w:type="spellEnd"/>
      <w:proofErr w:type="gramEnd"/>
      <w:r w:rsidRPr="00B759E1">
        <w:rPr>
          <w:bCs/>
          <w:sz w:val="18"/>
          <w:szCs w:val="18"/>
        </w:rPr>
        <w:t xml:space="preserve">. </w:t>
      </w:r>
      <w:r w:rsidR="00B55E83" w:rsidRPr="00B759E1">
        <w:rPr>
          <w:bCs/>
          <w:sz w:val="18"/>
          <w:szCs w:val="18"/>
        </w:rPr>
        <w:t>П</w:t>
      </w:r>
      <w:r w:rsidR="00E41F81" w:rsidRPr="00B759E1">
        <w:rPr>
          <w:bCs/>
          <w:sz w:val="18"/>
          <w:szCs w:val="18"/>
        </w:rPr>
        <w:t xml:space="preserve">редоставить данные о функционировании Оборудования </w:t>
      </w:r>
      <w:r w:rsidR="00E41F81" w:rsidRPr="00B759E1">
        <w:rPr>
          <w:b/>
          <w:bCs/>
          <w:sz w:val="18"/>
          <w:szCs w:val="18"/>
        </w:rPr>
        <w:t>Заказчику</w:t>
      </w:r>
      <w:r w:rsidR="00E41F81" w:rsidRPr="00B759E1">
        <w:rPr>
          <w:bCs/>
          <w:sz w:val="18"/>
          <w:szCs w:val="18"/>
        </w:rPr>
        <w:t xml:space="preserve"> по его письменному требованию.</w:t>
      </w:r>
    </w:p>
    <w:p w:rsidR="00003839" w:rsidRPr="00B759E1" w:rsidRDefault="00062EC4" w:rsidP="00003839">
      <w:pPr>
        <w:pStyle w:val="20"/>
        <w:suppressAutoHyphens w:val="0"/>
        <w:spacing w:after="0" w:line="240" w:lineRule="auto"/>
        <w:jc w:val="both"/>
        <w:rPr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</w:t>
      </w:r>
      <w:r w:rsidR="00B55E83" w:rsidRPr="00B759E1">
        <w:rPr>
          <w:b/>
          <w:bCs/>
          <w:sz w:val="18"/>
          <w:szCs w:val="18"/>
        </w:rPr>
        <w:t xml:space="preserve">            </w:t>
      </w:r>
      <w:r w:rsidR="00003839" w:rsidRPr="00B759E1">
        <w:rPr>
          <w:b/>
          <w:bCs/>
          <w:sz w:val="18"/>
          <w:szCs w:val="18"/>
        </w:rPr>
        <w:t xml:space="preserve">1.3. </w:t>
      </w:r>
      <w:r w:rsidR="00003839" w:rsidRPr="00B759E1">
        <w:rPr>
          <w:bCs/>
          <w:sz w:val="18"/>
          <w:szCs w:val="18"/>
        </w:rPr>
        <w:t>При приеме под охрану</w:t>
      </w:r>
      <w:r w:rsidR="00003839" w:rsidRPr="00B759E1">
        <w:rPr>
          <w:b/>
          <w:bCs/>
          <w:sz w:val="18"/>
          <w:szCs w:val="18"/>
        </w:rPr>
        <w:t xml:space="preserve"> «Заказчик»</w:t>
      </w:r>
      <w:r w:rsidR="00003839" w:rsidRPr="00B759E1">
        <w:rPr>
          <w:bCs/>
          <w:sz w:val="18"/>
          <w:szCs w:val="18"/>
        </w:rPr>
        <w:t xml:space="preserve"> совместно с </w:t>
      </w:r>
      <w:r w:rsidR="00003839" w:rsidRPr="00B759E1">
        <w:rPr>
          <w:b/>
          <w:bCs/>
          <w:sz w:val="18"/>
          <w:szCs w:val="18"/>
        </w:rPr>
        <w:t>«Исполнителем»</w:t>
      </w:r>
      <w:r w:rsidR="00003839" w:rsidRPr="00B759E1">
        <w:rPr>
          <w:bCs/>
          <w:sz w:val="18"/>
          <w:szCs w:val="18"/>
        </w:rPr>
        <w:t xml:space="preserve"> составляют акт обследования </w:t>
      </w:r>
      <w:proofErr w:type="gramStart"/>
      <w:r w:rsidR="00003839" w:rsidRPr="00B759E1">
        <w:rPr>
          <w:bCs/>
          <w:sz w:val="18"/>
          <w:szCs w:val="18"/>
        </w:rPr>
        <w:t>технической</w:t>
      </w:r>
      <w:proofErr w:type="gramEnd"/>
      <w:r w:rsidR="00003839" w:rsidRPr="00B759E1">
        <w:rPr>
          <w:bCs/>
          <w:sz w:val="18"/>
          <w:szCs w:val="18"/>
        </w:rPr>
        <w:t xml:space="preserve"> </w:t>
      </w:r>
      <w:proofErr w:type="spellStart"/>
      <w:r w:rsidR="00003839" w:rsidRPr="00B759E1">
        <w:rPr>
          <w:bCs/>
          <w:sz w:val="18"/>
          <w:szCs w:val="18"/>
        </w:rPr>
        <w:t>укрепле</w:t>
      </w:r>
      <w:r w:rsidR="00003839" w:rsidRPr="00B759E1">
        <w:rPr>
          <w:bCs/>
          <w:sz w:val="18"/>
          <w:szCs w:val="18"/>
        </w:rPr>
        <w:t>н</w:t>
      </w:r>
      <w:r w:rsidR="00003839" w:rsidRPr="00B759E1">
        <w:rPr>
          <w:bCs/>
          <w:sz w:val="18"/>
          <w:szCs w:val="18"/>
        </w:rPr>
        <w:t>ности</w:t>
      </w:r>
      <w:proofErr w:type="spellEnd"/>
      <w:r w:rsidR="00003839" w:rsidRPr="00B759E1">
        <w:rPr>
          <w:bCs/>
          <w:sz w:val="18"/>
          <w:szCs w:val="18"/>
        </w:rPr>
        <w:t xml:space="preserve"> охраняемого объекта</w:t>
      </w:r>
      <w:r w:rsidR="00466C60" w:rsidRPr="00B759E1">
        <w:rPr>
          <w:bCs/>
          <w:sz w:val="18"/>
          <w:szCs w:val="18"/>
        </w:rPr>
        <w:t>.</w:t>
      </w:r>
      <w:r w:rsidR="00003839" w:rsidRPr="00B759E1">
        <w:rPr>
          <w:bCs/>
          <w:sz w:val="18"/>
          <w:szCs w:val="18"/>
        </w:rPr>
        <w:t xml:space="preserve"> Определяют соответствие режима охраны предъявляемым требованиям. </w:t>
      </w:r>
      <w:r w:rsidR="00BE461E" w:rsidRPr="00B759E1">
        <w:rPr>
          <w:bCs/>
          <w:sz w:val="18"/>
          <w:szCs w:val="18"/>
        </w:rPr>
        <w:t xml:space="preserve">Согласованный Сторонами Акт обследования и </w:t>
      </w:r>
      <w:r w:rsidR="00BE461E" w:rsidRPr="00B759E1">
        <w:rPr>
          <w:sz w:val="18"/>
          <w:szCs w:val="18"/>
        </w:rPr>
        <w:t>приема объекта под охрану со схемой помещения за подписями уполномоченных договаривающихся Сторон нах</w:t>
      </w:r>
      <w:r w:rsidR="00BE461E" w:rsidRPr="00B759E1">
        <w:rPr>
          <w:sz w:val="18"/>
          <w:szCs w:val="18"/>
        </w:rPr>
        <w:t>о</w:t>
      </w:r>
      <w:r w:rsidR="00BE461E" w:rsidRPr="00B759E1">
        <w:rPr>
          <w:sz w:val="18"/>
          <w:szCs w:val="18"/>
        </w:rPr>
        <w:t>дится в Приложении № 2 к настоящему Договору</w:t>
      </w:r>
      <w:r w:rsidR="00003839" w:rsidRPr="00B759E1">
        <w:rPr>
          <w:sz w:val="18"/>
          <w:szCs w:val="18"/>
        </w:rPr>
        <w:t>.</w:t>
      </w:r>
    </w:p>
    <w:p w:rsidR="00062EC4" w:rsidRPr="00B759E1" w:rsidRDefault="00062EC4" w:rsidP="00062EC4">
      <w:pPr>
        <w:shd w:val="clear" w:color="auto" w:fill="FFFFFF"/>
        <w:tabs>
          <w:tab w:val="left" w:pos="1037"/>
        </w:tabs>
        <w:ind w:right="19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         </w:t>
      </w:r>
      <w:r w:rsidRPr="00B759E1">
        <w:rPr>
          <w:b/>
          <w:sz w:val="18"/>
          <w:szCs w:val="18"/>
        </w:rPr>
        <w:t>1.4</w:t>
      </w:r>
      <w:r w:rsidRPr="00B759E1">
        <w:rPr>
          <w:sz w:val="18"/>
          <w:szCs w:val="18"/>
        </w:rPr>
        <w:t xml:space="preserve">. Объект, передаваемый под охрану, должен отвечать следующим требованиям по </w:t>
      </w:r>
      <w:r w:rsidRPr="00B759E1">
        <w:rPr>
          <w:spacing w:val="-1"/>
          <w:sz w:val="18"/>
          <w:szCs w:val="18"/>
        </w:rPr>
        <w:t xml:space="preserve">технической </w:t>
      </w:r>
      <w:proofErr w:type="spellStart"/>
      <w:r w:rsidRPr="00B759E1">
        <w:rPr>
          <w:spacing w:val="-1"/>
          <w:sz w:val="18"/>
          <w:szCs w:val="18"/>
        </w:rPr>
        <w:t>укрепленности</w:t>
      </w:r>
      <w:proofErr w:type="spellEnd"/>
      <w:r w:rsidRPr="00B759E1">
        <w:rPr>
          <w:spacing w:val="-1"/>
          <w:sz w:val="18"/>
          <w:szCs w:val="18"/>
        </w:rPr>
        <w:t xml:space="preserve"> и оснащенности охранной сигнализацией (ОС):</w:t>
      </w:r>
    </w:p>
    <w:p w:rsidR="00062EC4" w:rsidRPr="00B759E1" w:rsidRDefault="00062EC4" w:rsidP="00062EC4">
      <w:pPr>
        <w:widowControl w:val="0"/>
        <w:numPr>
          <w:ilvl w:val="0"/>
          <w:numId w:val="17"/>
        </w:numPr>
        <w:shd w:val="clear" w:color="auto" w:fill="FFFFFF"/>
        <w:tabs>
          <w:tab w:val="left" w:pos="1142"/>
        </w:tabs>
        <w:suppressAutoHyphens w:val="0"/>
        <w:autoSpaceDE w:val="0"/>
        <w:autoSpaceDN w:val="0"/>
        <w:adjustRightInd w:val="0"/>
        <w:ind w:right="10" w:firstLine="720"/>
        <w:jc w:val="both"/>
        <w:rPr>
          <w:spacing w:val="-8"/>
          <w:sz w:val="18"/>
          <w:szCs w:val="18"/>
        </w:rPr>
      </w:pPr>
      <w:r w:rsidRPr="00B759E1">
        <w:rPr>
          <w:sz w:val="18"/>
          <w:szCs w:val="18"/>
        </w:rPr>
        <w:t xml:space="preserve">  Территория по периметру охраняемого объекта с наступлением темноты должна освещаться так, чтобы она была доступна наблюдению наряда охраны.</w:t>
      </w:r>
    </w:p>
    <w:p w:rsidR="00062EC4" w:rsidRPr="00B759E1" w:rsidRDefault="00062EC4" w:rsidP="00062EC4">
      <w:pPr>
        <w:widowControl w:val="0"/>
        <w:numPr>
          <w:ilvl w:val="0"/>
          <w:numId w:val="17"/>
        </w:numPr>
        <w:shd w:val="clear" w:color="auto" w:fill="FFFFFF"/>
        <w:tabs>
          <w:tab w:val="left" w:pos="1142"/>
        </w:tabs>
        <w:suppressAutoHyphens w:val="0"/>
        <w:autoSpaceDE w:val="0"/>
        <w:autoSpaceDN w:val="0"/>
        <w:adjustRightInd w:val="0"/>
        <w:ind w:right="19" w:firstLine="720"/>
        <w:jc w:val="both"/>
        <w:rPr>
          <w:spacing w:val="-8"/>
          <w:sz w:val="18"/>
          <w:szCs w:val="18"/>
        </w:rPr>
      </w:pPr>
      <w:r w:rsidRPr="00B759E1">
        <w:rPr>
          <w:sz w:val="18"/>
          <w:szCs w:val="18"/>
        </w:rPr>
        <w:t>Мебель, оборудование, материалы не должны перекрывать действия лучей датчикам охранной сигнализации (ОС).</w:t>
      </w:r>
    </w:p>
    <w:p w:rsidR="00062EC4" w:rsidRPr="00B759E1" w:rsidRDefault="00062EC4" w:rsidP="00062EC4">
      <w:pPr>
        <w:widowControl w:val="0"/>
        <w:numPr>
          <w:ilvl w:val="0"/>
          <w:numId w:val="17"/>
        </w:numPr>
        <w:shd w:val="clear" w:color="auto" w:fill="FFFFFF"/>
        <w:tabs>
          <w:tab w:val="left" w:pos="1142"/>
        </w:tabs>
        <w:suppressAutoHyphens w:val="0"/>
        <w:autoSpaceDE w:val="0"/>
        <w:autoSpaceDN w:val="0"/>
        <w:adjustRightInd w:val="0"/>
        <w:ind w:firstLine="720"/>
        <w:jc w:val="both"/>
        <w:rPr>
          <w:spacing w:val="-8"/>
          <w:sz w:val="18"/>
          <w:szCs w:val="18"/>
        </w:rPr>
      </w:pPr>
      <w:r w:rsidRPr="00B759E1">
        <w:rPr>
          <w:spacing w:val="-1"/>
          <w:sz w:val="18"/>
          <w:szCs w:val="18"/>
        </w:rPr>
        <w:t xml:space="preserve">Стены, крыши, потолки, чердаки, слуховые окна, люки и двери помещений, в которых хранятся товарно-материальные ценности, должны находиться в исправном состоянии, а также окна, </w:t>
      </w:r>
      <w:r w:rsidRPr="00B759E1">
        <w:rPr>
          <w:sz w:val="18"/>
          <w:szCs w:val="18"/>
        </w:rPr>
        <w:t>люки и двери должны иметь надежные запира</w:t>
      </w:r>
      <w:r w:rsidRPr="00B759E1">
        <w:rPr>
          <w:sz w:val="18"/>
          <w:szCs w:val="18"/>
        </w:rPr>
        <w:t>ю</w:t>
      </w:r>
      <w:r w:rsidRPr="00B759E1">
        <w:rPr>
          <w:sz w:val="18"/>
          <w:szCs w:val="18"/>
        </w:rPr>
        <w:t>щие устройства.</w:t>
      </w:r>
    </w:p>
    <w:p w:rsidR="000A64F8" w:rsidRPr="00B759E1" w:rsidRDefault="00062EC4" w:rsidP="00062EC4">
      <w:pPr>
        <w:shd w:val="clear" w:color="auto" w:fill="FFFFFF"/>
        <w:tabs>
          <w:tab w:val="left" w:pos="1037"/>
        </w:tabs>
        <w:jc w:val="both"/>
        <w:rPr>
          <w:sz w:val="18"/>
          <w:szCs w:val="18"/>
        </w:rPr>
      </w:pPr>
      <w:r w:rsidRPr="00B759E1">
        <w:rPr>
          <w:spacing w:val="-13"/>
          <w:sz w:val="18"/>
          <w:szCs w:val="18"/>
        </w:rPr>
        <w:t xml:space="preserve">                 </w:t>
      </w:r>
      <w:r w:rsidRPr="00B759E1">
        <w:rPr>
          <w:b/>
          <w:spacing w:val="-13"/>
          <w:sz w:val="18"/>
          <w:szCs w:val="18"/>
        </w:rPr>
        <w:t>1.5.</w:t>
      </w:r>
      <w:r w:rsidRPr="00B759E1">
        <w:rPr>
          <w:sz w:val="18"/>
          <w:szCs w:val="18"/>
        </w:rPr>
        <w:tab/>
        <w:t xml:space="preserve"> Объект</w:t>
      </w:r>
      <w:r w:rsidR="00301F27" w:rsidRPr="00B759E1">
        <w:rPr>
          <w:sz w:val="18"/>
          <w:szCs w:val="18"/>
        </w:rPr>
        <w:t xml:space="preserve"> должен быть оборудован охранно</w:t>
      </w:r>
      <w:r w:rsidR="00D534AB" w:rsidRPr="00B759E1">
        <w:rPr>
          <w:sz w:val="18"/>
          <w:szCs w:val="18"/>
        </w:rPr>
        <w:t>-пожарной</w:t>
      </w:r>
      <w:r w:rsidR="000A64F8" w:rsidRPr="00B759E1">
        <w:rPr>
          <w:sz w:val="18"/>
          <w:szCs w:val="18"/>
        </w:rPr>
        <w:t xml:space="preserve"> сигнализацией</w:t>
      </w:r>
      <w:r w:rsidR="00E42ACA" w:rsidRPr="00B759E1">
        <w:rPr>
          <w:sz w:val="18"/>
          <w:szCs w:val="18"/>
        </w:rPr>
        <w:t>.</w:t>
      </w:r>
      <w:r w:rsidRPr="00B759E1">
        <w:rPr>
          <w:sz w:val="18"/>
          <w:szCs w:val="18"/>
        </w:rPr>
        <w:t xml:space="preserve"> </w:t>
      </w:r>
    </w:p>
    <w:p w:rsidR="00062EC4" w:rsidRPr="00B759E1" w:rsidRDefault="00062EC4" w:rsidP="00062EC4">
      <w:pPr>
        <w:shd w:val="clear" w:color="auto" w:fill="FFFFFF"/>
        <w:tabs>
          <w:tab w:val="left" w:pos="1037"/>
        </w:tabs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не несёт ответственности за работоспособность, корректную работу оборудования тревожной, охранной</w:t>
      </w:r>
      <w:r w:rsidRPr="00B759E1">
        <w:rPr>
          <w:spacing w:val="-1"/>
          <w:sz w:val="18"/>
          <w:szCs w:val="18"/>
        </w:rPr>
        <w:t xml:space="preserve"> сигнализации, если данное оборудование не находится на техническом обслуживании его организации.</w:t>
      </w:r>
    </w:p>
    <w:p w:rsidR="00062EC4" w:rsidRPr="00B759E1" w:rsidRDefault="00062EC4" w:rsidP="00062EC4">
      <w:pPr>
        <w:widowControl w:val="0"/>
        <w:numPr>
          <w:ilvl w:val="0"/>
          <w:numId w:val="18"/>
        </w:numPr>
        <w:shd w:val="clear" w:color="auto" w:fill="FFFFFF"/>
        <w:tabs>
          <w:tab w:val="left" w:pos="950"/>
        </w:tabs>
        <w:suppressAutoHyphens w:val="0"/>
        <w:autoSpaceDE w:val="0"/>
        <w:autoSpaceDN w:val="0"/>
        <w:adjustRightInd w:val="0"/>
        <w:ind w:left="720"/>
        <w:jc w:val="both"/>
        <w:rPr>
          <w:spacing w:val="-14"/>
          <w:sz w:val="18"/>
          <w:szCs w:val="18"/>
        </w:rPr>
      </w:pPr>
      <w:r w:rsidRPr="00B759E1">
        <w:rPr>
          <w:spacing w:val="-2"/>
          <w:sz w:val="18"/>
          <w:szCs w:val="18"/>
        </w:rPr>
        <w:t xml:space="preserve"> Охрана объекта осуществляется в дни и часы, указанные в </w:t>
      </w:r>
      <w:r w:rsidRPr="00B759E1">
        <w:rPr>
          <w:sz w:val="18"/>
          <w:szCs w:val="18"/>
        </w:rPr>
        <w:t>Приложение № 1.</w:t>
      </w:r>
    </w:p>
    <w:p w:rsidR="00062EC4" w:rsidRPr="00B759E1" w:rsidRDefault="00375285" w:rsidP="008A76B4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suppressAutoHyphens w:val="0"/>
        <w:autoSpaceDE w:val="0"/>
        <w:autoSpaceDN w:val="0"/>
        <w:adjustRightInd w:val="0"/>
        <w:ind w:firstLine="709"/>
        <w:jc w:val="both"/>
        <w:rPr>
          <w:spacing w:val="-14"/>
          <w:sz w:val="18"/>
          <w:szCs w:val="18"/>
        </w:rPr>
      </w:pPr>
      <w:r w:rsidRPr="00B759E1">
        <w:rPr>
          <w:spacing w:val="-14"/>
          <w:sz w:val="18"/>
          <w:szCs w:val="18"/>
        </w:rPr>
        <w:t xml:space="preserve"> </w:t>
      </w:r>
      <w:r w:rsidR="00062EC4" w:rsidRPr="00B759E1">
        <w:rPr>
          <w:sz w:val="18"/>
          <w:szCs w:val="18"/>
        </w:rPr>
        <w:t xml:space="preserve"> Не являются объектами охраны гражданско-правовые отношения (в т.ч. урегулирование отношений между арендод</w:t>
      </w:r>
      <w:r w:rsidR="00062EC4" w:rsidRPr="00B759E1">
        <w:rPr>
          <w:sz w:val="18"/>
          <w:szCs w:val="18"/>
        </w:rPr>
        <w:t>а</w:t>
      </w:r>
      <w:r w:rsidR="00062EC4" w:rsidRPr="00B759E1">
        <w:rPr>
          <w:sz w:val="18"/>
          <w:szCs w:val="18"/>
        </w:rPr>
        <w:t xml:space="preserve">телем и арендатором, между учредителями, между собственниками, спорные отношения </w:t>
      </w:r>
      <w:r w:rsidR="00062EC4" w:rsidRPr="00B759E1">
        <w:rPr>
          <w:b/>
          <w:sz w:val="18"/>
          <w:szCs w:val="18"/>
        </w:rPr>
        <w:t>Заказчика</w:t>
      </w:r>
      <w:r w:rsidR="00062EC4" w:rsidRPr="00B759E1">
        <w:rPr>
          <w:sz w:val="18"/>
          <w:szCs w:val="18"/>
        </w:rPr>
        <w:t xml:space="preserve"> с другими лицами, которые должны рассматриваться судом, комитетом по защите прав потребителей и другими инстанциями).</w:t>
      </w:r>
    </w:p>
    <w:p w:rsidR="00062EC4" w:rsidRPr="00B759E1" w:rsidRDefault="00062EC4" w:rsidP="00062EC4">
      <w:pPr>
        <w:shd w:val="clear" w:color="auto" w:fill="FFFFFF"/>
        <w:tabs>
          <w:tab w:val="left" w:pos="1219"/>
        </w:tabs>
        <w:ind w:right="19" w:firstLine="547"/>
        <w:jc w:val="both"/>
        <w:rPr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1.</w:t>
      </w:r>
      <w:r w:rsidR="008A76B4" w:rsidRPr="00B759E1">
        <w:rPr>
          <w:b/>
          <w:bCs/>
          <w:sz w:val="18"/>
          <w:szCs w:val="18"/>
        </w:rPr>
        <w:t>8</w:t>
      </w:r>
      <w:r w:rsidRPr="00B759E1">
        <w:rPr>
          <w:b/>
          <w:bCs/>
          <w:sz w:val="18"/>
          <w:szCs w:val="18"/>
        </w:rPr>
        <w:t>.</w:t>
      </w:r>
      <w:r w:rsidRPr="00B759E1">
        <w:rPr>
          <w:bCs/>
          <w:sz w:val="18"/>
          <w:szCs w:val="18"/>
        </w:rPr>
        <w:t xml:space="preserve"> Для оказания услуг, указанных в п. 1.2 Договора, </w:t>
      </w:r>
      <w:r w:rsidRPr="00B759E1">
        <w:rPr>
          <w:b/>
          <w:bCs/>
          <w:sz w:val="18"/>
          <w:szCs w:val="18"/>
        </w:rPr>
        <w:t>Исполнитель</w:t>
      </w:r>
      <w:r w:rsidRPr="00B759E1">
        <w:rPr>
          <w:bCs/>
          <w:sz w:val="18"/>
          <w:szCs w:val="18"/>
        </w:rPr>
        <w:t xml:space="preserve"> имеет право </w:t>
      </w:r>
      <w:r w:rsidRPr="00B759E1">
        <w:rPr>
          <w:bCs/>
          <w:spacing w:val="-1"/>
          <w:sz w:val="18"/>
          <w:szCs w:val="18"/>
        </w:rPr>
        <w:t xml:space="preserve">привлекать специализированные организации, имеющие разрешение (лицензии) на занятие </w:t>
      </w:r>
      <w:r w:rsidRPr="00B759E1">
        <w:rPr>
          <w:bCs/>
          <w:sz w:val="18"/>
          <w:szCs w:val="18"/>
        </w:rPr>
        <w:t xml:space="preserve">частной охранной и детективной деятельностью, для оказания охранных услуг </w:t>
      </w:r>
      <w:r w:rsidRPr="00B759E1">
        <w:rPr>
          <w:b/>
          <w:bCs/>
          <w:sz w:val="18"/>
          <w:szCs w:val="18"/>
        </w:rPr>
        <w:t>Заказчику</w:t>
      </w:r>
      <w:r w:rsidRPr="00B759E1">
        <w:rPr>
          <w:bCs/>
          <w:sz w:val="18"/>
          <w:szCs w:val="18"/>
        </w:rPr>
        <w:t xml:space="preserve">, а также организации, имеющие пульты централизованного наблюдения для мониторинга охраняемых объектов. </w:t>
      </w:r>
      <w:r w:rsidRPr="00B759E1">
        <w:rPr>
          <w:spacing w:val="-1"/>
          <w:sz w:val="18"/>
          <w:szCs w:val="18"/>
        </w:rPr>
        <w:t xml:space="preserve">Для осуществления выездов ГБР сторонней организации </w:t>
      </w:r>
      <w:r w:rsidRPr="00B759E1">
        <w:rPr>
          <w:b/>
          <w:spacing w:val="-1"/>
          <w:sz w:val="18"/>
          <w:szCs w:val="18"/>
        </w:rPr>
        <w:t>Исполнитель</w:t>
      </w:r>
      <w:r w:rsidRPr="00B759E1">
        <w:rPr>
          <w:spacing w:val="-1"/>
          <w:sz w:val="18"/>
          <w:szCs w:val="18"/>
        </w:rPr>
        <w:t xml:space="preserve"> обязан заключить отдельные двухсторонние договоры с охранными организациями, имеющими на то соответствующие </w:t>
      </w:r>
      <w:r w:rsidRPr="00B759E1">
        <w:rPr>
          <w:sz w:val="18"/>
          <w:szCs w:val="18"/>
        </w:rPr>
        <w:t>лицензии.</w:t>
      </w:r>
    </w:p>
    <w:p w:rsidR="00336413" w:rsidRPr="00B759E1" w:rsidRDefault="00336413" w:rsidP="00003839">
      <w:pPr>
        <w:tabs>
          <w:tab w:val="left" w:pos="0"/>
          <w:tab w:val="left" w:pos="720"/>
        </w:tabs>
        <w:jc w:val="both"/>
        <w:rPr>
          <w:bCs/>
          <w:sz w:val="18"/>
          <w:szCs w:val="18"/>
        </w:rPr>
      </w:pPr>
    </w:p>
    <w:p w:rsidR="002F6CE8" w:rsidRPr="00B759E1" w:rsidRDefault="006D03B9" w:rsidP="006D03B9">
      <w:pPr>
        <w:tabs>
          <w:tab w:val="left" w:pos="284"/>
        </w:tabs>
        <w:ind w:left="3420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 xml:space="preserve">   2. </w:t>
      </w:r>
      <w:r w:rsidR="00336413" w:rsidRPr="00B759E1">
        <w:rPr>
          <w:b/>
          <w:sz w:val="18"/>
          <w:szCs w:val="18"/>
        </w:rPr>
        <w:t>ПРАВА И ОБЯЗАННОСТИ СТОРОН</w:t>
      </w:r>
    </w:p>
    <w:p w:rsidR="00D52E8B" w:rsidRPr="00B759E1" w:rsidRDefault="00336413" w:rsidP="00D52E8B">
      <w:pPr>
        <w:numPr>
          <w:ilvl w:val="1"/>
          <w:numId w:val="6"/>
        </w:numPr>
        <w:tabs>
          <w:tab w:val="left" w:pos="0"/>
          <w:tab w:val="left" w:pos="720"/>
        </w:tabs>
        <w:ind w:firstLine="720"/>
        <w:jc w:val="both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>2.1.  Заказчик обязуется:</w:t>
      </w:r>
    </w:p>
    <w:p w:rsidR="00E60CC3" w:rsidRPr="00B759E1" w:rsidRDefault="00E60CC3" w:rsidP="00336413">
      <w:pPr>
        <w:numPr>
          <w:ilvl w:val="0"/>
          <w:numId w:val="3"/>
        </w:numPr>
        <w:tabs>
          <w:tab w:val="clear" w:pos="2340"/>
          <w:tab w:val="left" w:pos="567"/>
          <w:tab w:val="num" w:pos="1276"/>
        </w:tabs>
        <w:ind w:left="0" w:firstLine="720"/>
        <w:jc w:val="both"/>
        <w:rPr>
          <w:bCs/>
          <w:color w:val="000000"/>
          <w:sz w:val="18"/>
          <w:szCs w:val="18"/>
        </w:rPr>
      </w:pPr>
      <w:r w:rsidRPr="00B759E1">
        <w:rPr>
          <w:sz w:val="18"/>
          <w:szCs w:val="18"/>
        </w:rPr>
        <w:t xml:space="preserve">Своевременно оплачивать охранные услуги </w:t>
      </w:r>
      <w:r w:rsidRPr="00B759E1">
        <w:rPr>
          <w:b/>
          <w:sz w:val="18"/>
          <w:szCs w:val="18"/>
        </w:rPr>
        <w:t>Исполнителя</w:t>
      </w:r>
      <w:r w:rsidRPr="00B759E1">
        <w:rPr>
          <w:sz w:val="18"/>
          <w:szCs w:val="18"/>
        </w:rPr>
        <w:t>, в том числе дополнительные, а также наложенные штрафы.</w:t>
      </w:r>
    </w:p>
    <w:p w:rsidR="00E60CC3" w:rsidRPr="00B759E1" w:rsidRDefault="00E60CC3" w:rsidP="00336413">
      <w:pPr>
        <w:numPr>
          <w:ilvl w:val="0"/>
          <w:numId w:val="3"/>
        </w:numPr>
        <w:tabs>
          <w:tab w:val="clear" w:pos="2340"/>
          <w:tab w:val="left" w:pos="567"/>
          <w:tab w:val="num" w:pos="1276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sz w:val="18"/>
          <w:szCs w:val="18"/>
        </w:rPr>
        <w:t xml:space="preserve">В период действия договора </w:t>
      </w:r>
      <w:r w:rsidRPr="00B759E1">
        <w:rPr>
          <w:b/>
          <w:sz w:val="18"/>
          <w:szCs w:val="18"/>
        </w:rPr>
        <w:t>Заказчик</w:t>
      </w:r>
      <w:r w:rsidRPr="00B759E1">
        <w:rPr>
          <w:sz w:val="18"/>
          <w:szCs w:val="18"/>
        </w:rPr>
        <w:t xml:space="preserve"> обязан незамедлительно, но в любом случае не позднее одних суток, сообщить </w:t>
      </w:r>
      <w:r w:rsidRPr="00B759E1">
        <w:rPr>
          <w:b/>
          <w:sz w:val="18"/>
          <w:szCs w:val="18"/>
        </w:rPr>
        <w:t>Исполнителю</w:t>
      </w:r>
      <w:r w:rsidRPr="00B759E1">
        <w:rPr>
          <w:sz w:val="18"/>
          <w:szCs w:val="18"/>
        </w:rPr>
        <w:t xml:space="preserve"> о ставших ему известными значительных изменениях в обстоятельствах, сообщенных </w:t>
      </w:r>
      <w:r w:rsidRPr="00B759E1">
        <w:rPr>
          <w:b/>
          <w:sz w:val="18"/>
          <w:szCs w:val="18"/>
        </w:rPr>
        <w:t>Исполнителю</w:t>
      </w:r>
      <w:r w:rsidRPr="00B759E1">
        <w:rPr>
          <w:sz w:val="18"/>
          <w:szCs w:val="18"/>
        </w:rPr>
        <w:t xml:space="preserve"> при заключении настоящего договора, если эти изменения могут существенно повлиять на увеличение риска. Изменение обстоятель</w:t>
      </w:r>
      <w:proofErr w:type="gramStart"/>
      <w:r w:rsidRPr="00B759E1">
        <w:rPr>
          <w:sz w:val="18"/>
          <w:szCs w:val="18"/>
        </w:rPr>
        <w:t>ств пр</w:t>
      </w:r>
      <w:proofErr w:type="gramEnd"/>
      <w:r w:rsidRPr="00B759E1">
        <w:rPr>
          <w:sz w:val="18"/>
          <w:szCs w:val="18"/>
        </w:rPr>
        <w:t xml:space="preserve">изнается существенным, когда они изменились настолько, что если бы стороны могли это разумно предвидеть, договор был бы заключен на значительно отличающихся условиях. При получении соответствующей информации об увеличении риска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вправе потребовать изменения условий договора или пересмотра стоимости услуг соразмерно увеличению риска. Если </w:t>
      </w:r>
      <w:r w:rsidRPr="00B759E1">
        <w:rPr>
          <w:b/>
          <w:sz w:val="18"/>
          <w:szCs w:val="18"/>
        </w:rPr>
        <w:t>Заказчик</w:t>
      </w:r>
      <w:r w:rsidRPr="00B759E1">
        <w:rPr>
          <w:sz w:val="18"/>
          <w:szCs w:val="18"/>
        </w:rPr>
        <w:t xml:space="preserve"> возражает против изменения условий договора или стоимости услуг, он вправе потребовать расторжения договора. Если </w:t>
      </w:r>
      <w:r w:rsidRPr="00B759E1">
        <w:rPr>
          <w:b/>
          <w:sz w:val="18"/>
          <w:szCs w:val="18"/>
        </w:rPr>
        <w:t>Заказчик</w:t>
      </w:r>
      <w:r w:rsidRPr="00B759E1">
        <w:rPr>
          <w:sz w:val="18"/>
          <w:szCs w:val="18"/>
        </w:rPr>
        <w:t xml:space="preserve"> не сообщил </w:t>
      </w:r>
      <w:r w:rsidRPr="00B759E1">
        <w:rPr>
          <w:b/>
          <w:sz w:val="18"/>
          <w:szCs w:val="18"/>
        </w:rPr>
        <w:t>Исполнителю</w:t>
      </w:r>
      <w:r w:rsidRPr="00B759E1">
        <w:rPr>
          <w:sz w:val="18"/>
          <w:szCs w:val="18"/>
        </w:rPr>
        <w:t xml:space="preserve"> о значительных изменениях, в обстоятельствах</w:t>
      </w:r>
      <w:r w:rsidR="001717CF" w:rsidRPr="00B759E1">
        <w:rPr>
          <w:sz w:val="18"/>
          <w:szCs w:val="18"/>
        </w:rPr>
        <w:t>,</w:t>
      </w:r>
      <w:r w:rsidRPr="00B759E1">
        <w:rPr>
          <w:sz w:val="18"/>
          <w:szCs w:val="18"/>
        </w:rPr>
        <w:t xml:space="preserve"> сообщенных при заключении договора,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вправе потребовать расторжения договора и возмещения убытков, причиненных расторжением договора.  (Возникновение спорных вопросов по помещениям </w:t>
      </w:r>
      <w:r w:rsidRPr="00B759E1">
        <w:rPr>
          <w:b/>
          <w:sz w:val="18"/>
          <w:szCs w:val="18"/>
        </w:rPr>
        <w:t>Заказчика</w:t>
      </w:r>
      <w:r w:rsidRPr="00B759E1">
        <w:rPr>
          <w:sz w:val="18"/>
          <w:szCs w:val="18"/>
        </w:rPr>
        <w:t>, получение информации о готовившемся нападении и т.п.)</w:t>
      </w:r>
    </w:p>
    <w:p w:rsidR="00336413" w:rsidRPr="00B759E1" w:rsidRDefault="00336413" w:rsidP="00DD28C1">
      <w:pPr>
        <w:widowControl w:val="0"/>
        <w:numPr>
          <w:ilvl w:val="0"/>
          <w:numId w:val="3"/>
        </w:numPr>
        <w:shd w:val="clear" w:color="auto" w:fill="FFFFFF"/>
        <w:tabs>
          <w:tab w:val="clear" w:pos="2340"/>
          <w:tab w:val="left" w:pos="1229"/>
        </w:tabs>
        <w:suppressAutoHyphens w:val="0"/>
        <w:autoSpaceDE w:val="0"/>
        <w:autoSpaceDN w:val="0"/>
        <w:adjustRightInd w:val="0"/>
        <w:ind w:left="0" w:right="10" w:firstLine="720"/>
        <w:jc w:val="both"/>
        <w:rPr>
          <w:spacing w:val="-3"/>
          <w:sz w:val="18"/>
          <w:szCs w:val="18"/>
        </w:rPr>
      </w:pPr>
      <w:r w:rsidRPr="00B759E1">
        <w:rPr>
          <w:bCs/>
          <w:sz w:val="18"/>
          <w:szCs w:val="18"/>
        </w:rPr>
        <w:t xml:space="preserve">В случае обнаружения какой-либо неисправности в работе Оборудования незамедлительно </w:t>
      </w:r>
      <w:proofErr w:type="gramStart"/>
      <w:r w:rsidRPr="00B759E1">
        <w:rPr>
          <w:bCs/>
          <w:sz w:val="18"/>
          <w:szCs w:val="18"/>
        </w:rPr>
        <w:t xml:space="preserve">сообщать об этом </w:t>
      </w:r>
      <w:r w:rsidRPr="00B759E1">
        <w:rPr>
          <w:b/>
          <w:bCs/>
          <w:sz w:val="18"/>
          <w:szCs w:val="18"/>
        </w:rPr>
        <w:t>И</w:t>
      </w:r>
      <w:r w:rsidRPr="00B759E1">
        <w:rPr>
          <w:b/>
          <w:bCs/>
          <w:sz w:val="18"/>
          <w:szCs w:val="18"/>
        </w:rPr>
        <w:t>с</w:t>
      </w:r>
      <w:r w:rsidRPr="00B759E1">
        <w:rPr>
          <w:b/>
          <w:bCs/>
          <w:sz w:val="18"/>
          <w:szCs w:val="18"/>
        </w:rPr>
        <w:t>полнителю</w:t>
      </w:r>
      <w:r w:rsidR="00DD28C1" w:rsidRPr="00B759E1">
        <w:rPr>
          <w:sz w:val="18"/>
          <w:szCs w:val="18"/>
        </w:rPr>
        <w:t xml:space="preserve"> и не покидать</w:t>
      </w:r>
      <w:proofErr w:type="gramEnd"/>
      <w:r w:rsidR="00DD28C1" w:rsidRPr="00B759E1">
        <w:rPr>
          <w:sz w:val="18"/>
          <w:szCs w:val="18"/>
        </w:rPr>
        <w:t xml:space="preserve"> объект до </w:t>
      </w:r>
      <w:r w:rsidR="00DD28C1" w:rsidRPr="00B759E1">
        <w:rPr>
          <w:spacing w:val="-1"/>
          <w:sz w:val="18"/>
          <w:szCs w:val="18"/>
        </w:rPr>
        <w:t>устранения неисправности или передачи его Исполнителю в установленном порядке.</w:t>
      </w:r>
      <w:r w:rsidR="00C849D2" w:rsidRPr="00B759E1">
        <w:rPr>
          <w:bCs/>
          <w:sz w:val="18"/>
          <w:szCs w:val="18"/>
        </w:rPr>
        <w:t xml:space="preserve"> </w:t>
      </w:r>
      <w:r w:rsidR="00FE1C00" w:rsidRPr="00B759E1">
        <w:rPr>
          <w:bCs/>
          <w:sz w:val="18"/>
          <w:szCs w:val="18"/>
        </w:rPr>
        <w:t>При нан</w:t>
      </w:r>
      <w:r w:rsidR="00FE1C00" w:rsidRPr="00B759E1">
        <w:rPr>
          <w:bCs/>
          <w:sz w:val="18"/>
          <w:szCs w:val="18"/>
        </w:rPr>
        <w:t>е</w:t>
      </w:r>
      <w:r w:rsidR="00FE1C00" w:rsidRPr="00B759E1">
        <w:rPr>
          <w:bCs/>
          <w:sz w:val="18"/>
          <w:szCs w:val="18"/>
        </w:rPr>
        <w:t>сении ущерба противоправными действиями третьих лиц, вследствие, которого вышло из рабочего состояния  оборудование, уст</w:t>
      </w:r>
      <w:r w:rsidR="00FE1C00" w:rsidRPr="00B759E1">
        <w:rPr>
          <w:bCs/>
          <w:sz w:val="18"/>
          <w:szCs w:val="18"/>
        </w:rPr>
        <w:t>а</w:t>
      </w:r>
      <w:r w:rsidR="00FE1C00" w:rsidRPr="00B759E1">
        <w:rPr>
          <w:bCs/>
          <w:sz w:val="18"/>
          <w:szCs w:val="18"/>
        </w:rPr>
        <w:t xml:space="preserve">новленное на объекте </w:t>
      </w:r>
      <w:r w:rsidR="00FE1C00" w:rsidRPr="00B759E1">
        <w:rPr>
          <w:b/>
          <w:bCs/>
          <w:sz w:val="18"/>
          <w:szCs w:val="18"/>
        </w:rPr>
        <w:t>Заказчика</w:t>
      </w:r>
      <w:r w:rsidR="00FE1C00" w:rsidRPr="00B759E1">
        <w:rPr>
          <w:bCs/>
          <w:sz w:val="18"/>
          <w:szCs w:val="18"/>
        </w:rPr>
        <w:t xml:space="preserve">, замена или ремонт неисправного и сломанного оборудования осуществляется </w:t>
      </w:r>
      <w:r w:rsidR="00FE1C00" w:rsidRPr="00B759E1">
        <w:rPr>
          <w:b/>
          <w:bCs/>
          <w:sz w:val="18"/>
          <w:szCs w:val="18"/>
        </w:rPr>
        <w:t>Исполнителем</w:t>
      </w:r>
      <w:r w:rsidR="00FE1C00" w:rsidRPr="00B759E1">
        <w:rPr>
          <w:bCs/>
          <w:sz w:val="18"/>
          <w:szCs w:val="18"/>
        </w:rPr>
        <w:t xml:space="preserve"> за счет </w:t>
      </w:r>
      <w:r w:rsidR="00FE1C00" w:rsidRPr="00B759E1">
        <w:rPr>
          <w:b/>
          <w:bCs/>
          <w:sz w:val="18"/>
          <w:szCs w:val="18"/>
        </w:rPr>
        <w:t>Заказчика.</w:t>
      </w:r>
      <w:r w:rsidR="00FE1C00" w:rsidRPr="00B759E1">
        <w:rPr>
          <w:bCs/>
          <w:sz w:val="18"/>
          <w:szCs w:val="18"/>
        </w:rPr>
        <w:t xml:space="preserve"> </w:t>
      </w:r>
      <w:r w:rsidR="00354BF5" w:rsidRPr="00B759E1">
        <w:rPr>
          <w:bCs/>
          <w:sz w:val="18"/>
          <w:szCs w:val="18"/>
        </w:rPr>
        <w:t xml:space="preserve">За самостоятельное перепрограммирование оборудования </w:t>
      </w:r>
      <w:r w:rsidR="00354BF5" w:rsidRPr="00B759E1">
        <w:rPr>
          <w:b/>
          <w:bCs/>
          <w:sz w:val="18"/>
          <w:szCs w:val="18"/>
        </w:rPr>
        <w:t xml:space="preserve">Заказчик </w:t>
      </w:r>
      <w:r w:rsidR="00354BF5" w:rsidRPr="00B759E1">
        <w:rPr>
          <w:bCs/>
          <w:sz w:val="18"/>
          <w:szCs w:val="18"/>
        </w:rPr>
        <w:t>выплачивает</w:t>
      </w:r>
      <w:r w:rsidR="00354BF5" w:rsidRPr="00B759E1">
        <w:rPr>
          <w:b/>
          <w:bCs/>
          <w:sz w:val="18"/>
          <w:szCs w:val="18"/>
        </w:rPr>
        <w:t xml:space="preserve"> Исполнителю </w:t>
      </w:r>
      <w:r w:rsidR="00354BF5" w:rsidRPr="00B759E1">
        <w:rPr>
          <w:bCs/>
          <w:sz w:val="18"/>
          <w:szCs w:val="18"/>
        </w:rPr>
        <w:t xml:space="preserve">денежную сумму в размере </w:t>
      </w:r>
      <w:r w:rsidR="00F16686" w:rsidRPr="00B759E1">
        <w:rPr>
          <w:bCs/>
          <w:sz w:val="18"/>
          <w:szCs w:val="18"/>
        </w:rPr>
        <w:t>4</w:t>
      </w:r>
      <w:r w:rsidR="00354BF5" w:rsidRPr="00B759E1">
        <w:rPr>
          <w:bCs/>
          <w:sz w:val="18"/>
          <w:szCs w:val="18"/>
        </w:rPr>
        <w:t>000,00 (</w:t>
      </w:r>
      <w:r w:rsidR="00F16686" w:rsidRPr="00B759E1">
        <w:rPr>
          <w:bCs/>
          <w:sz w:val="18"/>
          <w:szCs w:val="18"/>
        </w:rPr>
        <w:t xml:space="preserve">четыре </w:t>
      </w:r>
      <w:r w:rsidR="00354BF5" w:rsidRPr="00B759E1">
        <w:rPr>
          <w:bCs/>
          <w:sz w:val="18"/>
          <w:szCs w:val="18"/>
        </w:rPr>
        <w:t>тысячи) рублей 00 копеек.</w:t>
      </w:r>
    </w:p>
    <w:p w:rsidR="00336413" w:rsidRPr="00B759E1" w:rsidRDefault="00336413" w:rsidP="00336413">
      <w:pPr>
        <w:numPr>
          <w:ilvl w:val="0"/>
          <w:numId w:val="3"/>
        </w:numPr>
        <w:tabs>
          <w:tab w:val="clear" w:pos="2340"/>
          <w:tab w:val="left" w:pos="567"/>
          <w:tab w:val="num" w:pos="1276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>Во избежание срабатывания ложных тревожных сигналов от Оборудования, заблаговременно извещать о проведении работ по обслуживанию или ремонту Объекта, а по окончании ремонта</w:t>
      </w:r>
      <w:r w:rsidRPr="00B759E1">
        <w:rPr>
          <w:bCs/>
          <w:color w:val="000000"/>
          <w:sz w:val="18"/>
          <w:szCs w:val="18"/>
        </w:rPr>
        <w:t xml:space="preserve">  обязательном порядке </w:t>
      </w:r>
      <w:r w:rsidRPr="00B759E1">
        <w:rPr>
          <w:bCs/>
          <w:sz w:val="18"/>
          <w:szCs w:val="18"/>
        </w:rPr>
        <w:t xml:space="preserve">провести </w:t>
      </w:r>
      <w:r w:rsidR="00C849D2" w:rsidRPr="00B759E1">
        <w:rPr>
          <w:bCs/>
          <w:sz w:val="18"/>
          <w:szCs w:val="18"/>
        </w:rPr>
        <w:t xml:space="preserve"> </w:t>
      </w:r>
      <w:r w:rsidRPr="00B759E1">
        <w:rPr>
          <w:bCs/>
          <w:sz w:val="18"/>
          <w:szCs w:val="18"/>
        </w:rPr>
        <w:t>проверку работоспособности Оборудования.</w:t>
      </w:r>
    </w:p>
    <w:p w:rsidR="00336413" w:rsidRPr="00B759E1" w:rsidRDefault="00336413" w:rsidP="00336413">
      <w:pPr>
        <w:numPr>
          <w:ilvl w:val="0"/>
          <w:numId w:val="3"/>
        </w:numPr>
        <w:tabs>
          <w:tab w:val="clear" w:pos="2340"/>
          <w:tab w:val="left" w:pos="567"/>
          <w:tab w:val="num" w:pos="1276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 xml:space="preserve">Предоставить заверенные копии документов, подтверждающих его право владения </w:t>
      </w:r>
      <w:r w:rsidRPr="00B759E1">
        <w:rPr>
          <w:bCs/>
          <w:color w:val="000000"/>
          <w:sz w:val="18"/>
          <w:szCs w:val="18"/>
        </w:rPr>
        <w:t xml:space="preserve">и/или распоряжения </w:t>
      </w:r>
      <w:r w:rsidRPr="00B759E1">
        <w:rPr>
          <w:bCs/>
          <w:sz w:val="18"/>
          <w:szCs w:val="18"/>
        </w:rPr>
        <w:t>имуществом, подлежащ</w:t>
      </w:r>
      <w:r w:rsidRPr="00B759E1">
        <w:rPr>
          <w:bCs/>
          <w:color w:val="000000"/>
          <w:sz w:val="18"/>
          <w:szCs w:val="18"/>
        </w:rPr>
        <w:t>его</w:t>
      </w:r>
      <w:r w:rsidRPr="00B759E1">
        <w:rPr>
          <w:bCs/>
          <w:sz w:val="18"/>
          <w:szCs w:val="18"/>
        </w:rPr>
        <w:t xml:space="preserve"> охране, в соответствии с законодательством Российской Федерации</w:t>
      </w:r>
    </w:p>
    <w:p w:rsidR="00336413" w:rsidRPr="00B759E1" w:rsidRDefault="00336413" w:rsidP="00336413">
      <w:pPr>
        <w:numPr>
          <w:ilvl w:val="0"/>
          <w:numId w:val="3"/>
        </w:numPr>
        <w:tabs>
          <w:tab w:val="clear" w:pos="2340"/>
          <w:tab w:val="left" w:pos="567"/>
          <w:tab w:val="num" w:pos="1276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>Не разглашать третьим лицам информацию конфиденциального характера, оговоренную Сторонами в разделе 4 Договора.</w:t>
      </w:r>
    </w:p>
    <w:p w:rsidR="00336413" w:rsidRPr="00B759E1" w:rsidRDefault="00336413" w:rsidP="00336413">
      <w:pPr>
        <w:numPr>
          <w:ilvl w:val="0"/>
          <w:numId w:val="3"/>
        </w:numPr>
        <w:tabs>
          <w:tab w:val="clear" w:pos="2340"/>
          <w:tab w:val="left" w:pos="567"/>
          <w:tab w:val="num" w:pos="1276"/>
        </w:tabs>
        <w:ind w:left="0" w:firstLine="72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В случае неудовлетворения качеством оказанных услуг предъявить обоснованную претензию </w:t>
      </w:r>
      <w:r w:rsidRPr="00B759E1">
        <w:rPr>
          <w:b/>
          <w:bCs/>
          <w:sz w:val="18"/>
          <w:szCs w:val="18"/>
        </w:rPr>
        <w:t>Исполнителю</w:t>
      </w:r>
      <w:r w:rsidRPr="00B759E1">
        <w:rPr>
          <w:bCs/>
          <w:sz w:val="18"/>
          <w:szCs w:val="18"/>
        </w:rPr>
        <w:t xml:space="preserve"> </w:t>
      </w:r>
      <w:r w:rsidRPr="00B759E1">
        <w:rPr>
          <w:sz w:val="18"/>
          <w:szCs w:val="18"/>
        </w:rPr>
        <w:t xml:space="preserve">в письменном виде не позднее 10 дней по окончании месяца предоставления услуг. Если претензия не будет предъявлена </w:t>
      </w:r>
      <w:r w:rsidRPr="00B759E1">
        <w:rPr>
          <w:b/>
          <w:bCs/>
          <w:sz w:val="18"/>
          <w:szCs w:val="18"/>
        </w:rPr>
        <w:t>Исполнителю</w:t>
      </w:r>
      <w:r w:rsidRPr="00B759E1">
        <w:rPr>
          <w:bCs/>
          <w:sz w:val="18"/>
          <w:szCs w:val="18"/>
        </w:rPr>
        <w:t xml:space="preserve"> </w:t>
      </w:r>
      <w:r w:rsidRPr="00B759E1">
        <w:rPr>
          <w:sz w:val="18"/>
          <w:szCs w:val="18"/>
        </w:rPr>
        <w:t>в течение вышеуказанного срока, услуги считаются оказанными в полном объеме и надлежащем качестве.</w:t>
      </w:r>
    </w:p>
    <w:p w:rsidR="00336413" w:rsidRPr="00B759E1" w:rsidRDefault="00336413" w:rsidP="00336413">
      <w:pPr>
        <w:numPr>
          <w:ilvl w:val="0"/>
          <w:numId w:val="3"/>
        </w:numPr>
        <w:tabs>
          <w:tab w:val="clear" w:pos="2340"/>
          <w:tab w:val="left" w:pos="567"/>
          <w:tab w:val="num" w:pos="1276"/>
        </w:tabs>
        <w:ind w:left="0" w:firstLine="720"/>
        <w:jc w:val="both"/>
        <w:rPr>
          <w:bCs/>
          <w:sz w:val="18"/>
          <w:szCs w:val="18"/>
        </w:rPr>
      </w:pPr>
      <w:r w:rsidRPr="00B759E1">
        <w:rPr>
          <w:bCs/>
          <w:sz w:val="18"/>
          <w:szCs w:val="18"/>
        </w:rPr>
        <w:t xml:space="preserve">Предоставить </w:t>
      </w:r>
      <w:r w:rsidRPr="00B759E1">
        <w:rPr>
          <w:b/>
          <w:bCs/>
          <w:sz w:val="18"/>
          <w:szCs w:val="18"/>
        </w:rPr>
        <w:t>Исполнителю</w:t>
      </w:r>
      <w:r w:rsidRPr="00B759E1">
        <w:rPr>
          <w:bCs/>
          <w:sz w:val="18"/>
          <w:szCs w:val="18"/>
        </w:rPr>
        <w:t xml:space="preserve"> номера телефонов, по которым </w:t>
      </w:r>
      <w:r w:rsidRPr="00B759E1">
        <w:rPr>
          <w:b/>
          <w:bCs/>
          <w:sz w:val="18"/>
          <w:szCs w:val="18"/>
        </w:rPr>
        <w:t>Заказчик</w:t>
      </w:r>
      <w:r w:rsidRPr="00B759E1">
        <w:rPr>
          <w:bCs/>
          <w:sz w:val="18"/>
          <w:szCs w:val="18"/>
        </w:rPr>
        <w:t xml:space="preserve"> и уполномоченные им контактные лица, указанные в Приложении № 1 к настоящему Договору, доступны 24 часа в сутки. </w:t>
      </w:r>
      <w:r w:rsidRPr="00B759E1">
        <w:rPr>
          <w:sz w:val="18"/>
          <w:szCs w:val="18"/>
        </w:rPr>
        <w:t xml:space="preserve">Прием и сдачу объектов из-под охраны должны осуществлять только лица, назначенные </w:t>
      </w:r>
      <w:r w:rsidRPr="00B759E1">
        <w:rPr>
          <w:b/>
          <w:sz w:val="18"/>
          <w:szCs w:val="18"/>
        </w:rPr>
        <w:t>Заказчиком,</w:t>
      </w:r>
      <w:r w:rsidRPr="00B759E1">
        <w:rPr>
          <w:sz w:val="18"/>
          <w:szCs w:val="18"/>
        </w:rPr>
        <w:t xml:space="preserve"> список которых с указанием фамилии, домашнего адреса и телефонов </w:t>
      </w:r>
      <w:proofErr w:type="gramStart"/>
      <w:r w:rsidRPr="00B759E1">
        <w:rPr>
          <w:sz w:val="18"/>
          <w:szCs w:val="18"/>
        </w:rPr>
        <w:t>заносят в оперативную карточку на охраняемый объект и хранят</w:t>
      </w:r>
      <w:proofErr w:type="gramEnd"/>
      <w:r w:rsidRPr="00B759E1">
        <w:rPr>
          <w:sz w:val="18"/>
          <w:szCs w:val="18"/>
        </w:rPr>
        <w:t xml:space="preserve"> в </w:t>
      </w:r>
      <w:r w:rsidR="00FF7721" w:rsidRPr="00B759E1">
        <w:rPr>
          <w:bCs/>
          <w:sz w:val="18"/>
          <w:szCs w:val="18"/>
        </w:rPr>
        <w:t>ПЦН</w:t>
      </w:r>
      <w:r w:rsidRPr="00B759E1">
        <w:rPr>
          <w:sz w:val="18"/>
          <w:szCs w:val="18"/>
        </w:rPr>
        <w:t xml:space="preserve">. (Об изменении ответственного лица или его адреса, собственник обязан немедленно сообщить в </w:t>
      </w:r>
      <w:r w:rsidR="00FF7721" w:rsidRPr="00B759E1">
        <w:rPr>
          <w:bCs/>
          <w:sz w:val="18"/>
          <w:szCs w:val="18"/>
        </w:rPr>
        <w:t>ПЦН</w:t>
      </w:r>
      <w:r w:rsidRPr="00B759E1">
        <w:rPr>
          <w:sz w:val="18"/>
          <w:szCs w:val="18"/>
        </w:rPr>
        <w:t xml:space="preserve"> и «Исполнителю».)</w:t>
      </w:r>
    </w:p>
    <w:p w:rsidR="002F6CE8" w:rsidRPr="00B759E1" w:rsidRDefault="00D52E8B" w:rsidP="00DD28C1">
      <w:pPr>
        <w:widowControl w:val="0"/>
        <w:shd w:val="clear" w:color="auto" w:fill="FFFFFF"/>
        <w:tabs>
          <w:tab w:val="left" w:pos="1114"/>
        </w:tabs>
        <w:suppressAutoHyphens w:val="0"/>
        <w:autoSpaceDE w:val="0"/>
        <w:autoSpaceDN w:val="0"/>
        <w:adjustRightInd w:val="0"/>
        <w:ind w:right="10"/>
        <w:jc w:val="both"/>
        <w:rPr>
          <w:sz w:val="18"/>
          <w:szCs w:val="18"/>
        </w:rPr>
      </w:pPr>
      <w:r w:rsidRPr="00B759E1">
        <w:rPr>
          <w:bCs/>
          <w:sz w:val="18"/>
          <w:szCs w:val="18"/>
        </w:rPr>
        <w:t xml:space="preserve">           </w:t>
      </w:r>
      <w:r w:rsidR="00DD28C1" w:rsidRPr="00B759E1">
        <w:rPr>
          <w:bCs/>
          <w:sz w:val="18"/>
          <w:szCs w:val="18"/>
        </w:rPr>
        <w:t xml:space="preserve"> </w:t>
      </w:r>
      <w:r w:rsidRPr="00B759E1">
        <w:rPr>
          <w:bCs/>
          <w:sz w:val="18"/>
          <w:szCs w:val="18"/>
        </w:rPr>
        <w:t xml:space="preserve"> </w:t>
      </w:r>
      <w:proofErr w:type="spellStart"/>
      <w:r w:rsidRPr="00B759E1">
        <w:rPr>
          <w:bCs/>
          <w:sz w:val="18"/>
          <w:szCs w:val="18"/>
          <w:lang w:val="en-US"/>
        </w:rPr>
        <w:t>i</w:t>
      </w:r>
      <w:proofErr w:type="spellEnd"/>
      <w:r w:rsidRPr="00B759E1">
        <w:rPr>
          <w:bCs/>
          <w:sz w:val="18"/>
          <w:szCs w:val="18"/>
        </w:rPr>
        <w:t xml:space="preserve">.    </w:t>
      </w:r>
      <w:r w:rsidR="0083131A" w:rsidRPr="00B759E1">
        <w:rPr>
          <w:b/>
          <w:bCs/>
          <w:sz w:val="18"/>
          <w:szCs w:val="18"/>
        </w:rPr>
        <w:t>Заказчик</w:t>
      </w:r>
      <w:r w:rsidR="00336413" w:rsidRPr="00B759E1">
        <w:rPr>
          <w:sz w:val="18"/>
          <w:szCs w:val="18"/>
        </w:rPr>
        <w:t xml:space="preserve"> обязан перед сдачей объекта под охрану убедиться в том, что в здании не остались посторонние лица, в том числе сотрудники и посетители сторонних арендаторов находящихся в этом здании и все помещения имеют закрытые окна и двери</w:t>
      </w:r>
      <w:r w:rsidRPr="00B759E1">
        <w:rPr>
          <w:sz w:val="18"/>
          <w:szCs w:val="18"/>
        </w:rPr>
        <w:t>, выключить электроприборы, газовые приборы и другие источники огня.</w:t>
      </w:r>
      <w:r w:rsidR="00DD28C1" w:rsidRPr="00B759E1">
        <w:rPr>
          <w:sz w:val="18"/>
          <w:szCs w:val="18"/>
        </w:rPr>
        <w:t xml:space="preserve"> Не допускать наличия внутри объекта в охраняемый период животных и птиц.</w:t>
      </w:r>
    </w:p>
    <w:p w:rsidR="00DD28C1" w:rsidRPr="00B759E1" w:rsidRDefault="00DD28C1" w:rsidP="00DD28C1">
      <w:pPr>
        <w:widowControl w:val="0"/>
        <w:shd w:val="clear" w:color="auto" w:fill="FFFFFF"/>
        <w:tabs>
          <w:tab w:val="left" w:pos="1210"/>
        </w:tabs>
        <w:suppressAutoHyphens w:val="0"/>
        <w:autoSpaceDE w:val="0"/>
        <w:autoSpaceDN w:val="0"/>
        <w:adjustRightInd w:val="0"/>
        <w:ind w:left="29"/>
        <w:jc w:val="both"/>
        <w:rPr>
          <w:spacing w:val="-1"/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 </w:t>
      </w:r>
      <w:r w:rsidR="002F6CE8" w:rsidRPr="00B759E1">
        <w:rPr>
          <w:sz w:val="18"/>
          <w:szCs w:val="18"/>
          <w:lang w:val="en-US"/>
        </w:rPr>
        <w:t>j</w:t>
      </w:r>
      <w:r w:rsidRPr="00B759E1">
        <w:rPr>
          <w:sz w:val="18"/>
          <w:szCs w:val="18"/>
        </w:rPr>
        <w:t xml:space="preserve">.    Сообщать охране за 15 суток о проведении капитального ремонта помещений и </w:t>
      </w:r>
      <w:r w:rsidRPr="00B759E1">
        <w:rPr>
          <w:spacing w:val="-2"/>
          <w:sz w:val="18"/>
          <w:szCs w:val="18"/>
        </w:rPr>
        <w:t xml:space="preserve">переоборудования объектов, об изменении на них режима работы, профиля работы, появления новых </w:t>
      </w:r>
      <w:r w:rsidRPr="00B759E1">
        <w:rPr>
          <w:sz w:val="18"/>
          <w:szCs w:val="18"/>
        </w:rPr>
        <w:t>или изменения мест  хранения ценностей, а также о проведении меропри</w:t>
      </w:r>
      <w:r w:rsidRPr="00B759E1">
        <w:rPr>
          <w:sz w:val="18"/>
          <w:szCs w:val="18"/>
        </w:rPr>
        <w:t>я</w:t>
      </w:r>
      <w:r w:rsidRPr="00B759E1">
        <w:rPr>
          <w:sz w:val="18"/>
          <w:szCs w:val="18"/>
        </w:rPr>
        <w:t xml:space="preserve">тий, вследствие которых может потребоваться изменение характера охраны. Сообщать заранее о переустановке </w:t>
      </w:r>
      <w:r w:rsidRPr="00B759E1">
        <w:rPr>
          <w:spacing w:val="-1"/>
          <w:sz w:val="18"/>
          <w:szCs w:val="18"/>
        </w:rPr>
        <w:t>крупногабаритной мебели, оборудования в помещениях, охраняемых ИФК датчиками.</w:t>
      </w:r>
    </w:p>
    <w:p w:rsidR="00C4711D" w:rsidRPr="00B759E1" w:rsidRDefault="002F6CE8" w:rsidP="002F6CE8">
      <w:pPr>
        <w:widowControl w:val="0"/>
        <w:shd w:val="clear" w:color="auto" w:fill="FFFFFF"/>
        <w:tabs>
          <w:tab w:val="left" w:pos="1210"/>
        </w:tabs>
        <w:suppressAutoHyphens w:val="0"/>
        <w:autoSpaceDE w:val="0"/>
        <w:autoSpaceDN w:val="0"/>
        <w:adjustRightInd w:val="0"/>
        <w:jc w:val="both"/>
        <w:rPr>
          <w:spacing w:val="-4"/>
          <w:sz w:val="18"/>
          <w:szCs w:val="18"/>
        </w:rPr>
      </w:pPr>
      <w:r w:rsidRPr="00B759E1">
        <w:rPr>
          <w:spacing w:val="-1"/>
          <w:sz w:val="18"/>
          <w:szCs w:val="18"/>
        </w:rPr>
        <w:t xml:space="preserve">           </w:t>
      </w:r>
      <w:proofErr w:type="gramStart"/>
      <w:r w:rsidRPr="00B759E1">
        <w:rPr>
          <w:spacing w:val="-1"/>
          <w:sz w:val="18"/>
          <w:szCs w:val="18"/>
          <w:lang w:val="en-US"/>
        </w:rPr>
        <w:t>k</w:t>
      </w:r>
      <w:proofErr w:type="gramEnd"/>
      <w:r w:rsidRPr="00B759E1">
        <w:rPr>
          <w:spacing w:val="-1"/>
          <w:sz w:val="18"/>
          <w:szCs w:val="18"/>
        </w:rPr>
        <w:t xml:space="preserve">.    </w:t>
      </w:r>
      <w:r w:rsidR="00DD28C1" w:rsidRPr="00B759E1">
        <w:rPr>
          <w:spacing w:val="-1"/>
          <w:sz w:val="18"/>
          <w:szCs w:val="18"/>
        </w:rPr>
        <w:t xml:space="preserve">Выезжать на объект (представитель </w:t>
      </w:r>
      <w:r w:rsidR="00DD28C1" w:rsidRPr="00B759E1">
        <w:rPr>
          <w:b/>
          <w:spacing w:val="-1"/>
          <w:sz w:val="18"/>
          <w:szCs w:val="18"/>
        </w:rPr>
        <w:t>Заказчика</w:t>
      </w:r>
      <w:r w:rsidR="00DD28C1" w:rsidRPr="00B759E1">
        <w:rPr>
          <w:spacing w:val="-1"/>
          <w:sz w:val="18"/>
          <w:szCs w:val="18"/>
        </w:rPr>
        <w:t>), по вызову охраны (срабатывания средств ОС, нарушена целостность об</w:t>
      </w:r>
      <w:r w:rsidR="00DD28C1" w:rsidRPr="00B759E1">
        <w:rPr>
          <w:spacing w:val="-1"/>
          <w:sz w:val="18"/>
          <w:szCs w:val="18"/>
        </w:rPr>
        <w:t>ъ</w:t>
      </w:r>
      <w:r w:rsidR="00DD28C1" w:rsidRPr="00B759E1">
        <w:rPr>
          <w:spacing w:val="-1"/>
          <w:sz w:val="18"/>
          <w:szCs w:val="18"/>
        </w:rPr>
        <w:t>екта) для выяснения причин в любое время суток.</w:t>
      </w:r>
      <w:r w:rsidR="00DD28C1" w:rsidRPr="00B759E1">
        <w:rPr>
          <w:spacing w:val="-4"/>
          <w:sz w:val="18"/>
          <w:szCs w:val="18"/>
        </w:rPr>
        <w:t xml:space="preserve"> </w:t>
      </w:r>
      <w:r w:rsidR="00DD28C1" w:rsidRPr="00B759E1">
        <w:rPr>
          <w:b/>
          <w:spacing w:val="-1"/>
          <w:sz w:val="18"/>
          <w:szCs w:val="18"/>
        </w:rPr>
        <w:t>Заказчик</w:t>
      </w:r>
      <w:r w:rsidR="00DD28C1" w:rsidRPr="00B759E1">
        <w:rPr>
          <w:spacing w:val="-1"/>
          <w:sz w:val="18"/>
          <w:szCs w:val="18"/>
        </w:rPr>
        <w:t xml:space="preserve"> или </w:t>
      </w:r>
      <w:r w:rsidRPr="00B759E1">
        <w:rPr>
          <w:spacing w:val="-1"/>
          <w:sz w:val="18"/>
          <w:szCs w:val="18"/>
        </w:rPr>
        <w:t>п</w:t>
      </w:r>
      <w:r w:rsidR="00DD28C1" w:rsidRPr="00B759E1">
        <w:rPr>
          <w:spacing w:val="-1"/>
          <w:sz w:val="18"/>
          <w:szCs w:val="18"/>
        </w:rPr>
        <w:t xml:space="preserve">редставитель </w:t>
      </w:r>
      <w:r w:rsidR="00DD28C1" w:rsidRPr="00B759E1">
        <w:rPr>
          <w:b/>
          <w:spacing w:val="-1"/>
          <w:sz w:val="18"/>
          <w:szCs w:val="18"/>
        </w:rPr>
        <w:t>Заказчика</w:t>
      </w:r>
      <w:r w:rsidR="00DD28C1" w:rsidRPr="00B759E1">
        <w:rPr>
          <w:spacing w:val="-1"/>
          <w:sz w:val="18"/>
          <w:szCs w:val="18"/>
        </w:rPr>
        <w:t xml:space="preserve"> обязан иметь при себе ключи от охраня</w:t>
      </w:r>
      <w:r w:rsidR="00DD28C1" w:rsidRPr="00B759E1">
        <w:rPr>
          <w:spacing w:val="-1"/>
          <w:sz w:val="18"/>
          <w:szCs w:val="18"/>
        </w:rPr>
        <w:t>е</w:t>
      </w:r>
      <w:r w:rsidR="00DD28C1" w:rsidRPr="00B759E1">
        <w:rPr>
          <w:spacing w:val="-1"/>
          <w:sz w:val="18"/>
          <w:szCs w:val="18"/>
        </w:rPr>
        <w:t xml:space="preserve">мых помещений </w:t>
      </w:r>
      <w:r w:rsidR="00DD28C1" w:rsidRPr="00B759E1">
        <w:rPr>
          <w:sz w:val="18"/>
          <w:szCs w:val="18"/>
        </w:rPr>
        <w:t xml:space="preserve">и находиться по месту жительства, указанному в «Списке лиц, имеющих доступ к постановке и снятию объекта с охраны». При отсутствии представителя </w:t>
      </w:r>
      <w:r w:rsidR="00DD28C1" w:rsidRPr="00B759E1">
        <w:rPr>
          <w:b/>
          <w:sz w:val="18"/>
          <w:szCs w:val="18"/>
        </w:rPr>
        <w:t>Заказчика</w:t>
      </w:r>
      <w:r w:rsidR="00DD28C1" w:rsidRPr="00B759E1">
        <w:rPr>
          <w:sz w:val="18"/>
          <w:szCs w:val="18"/>
        </w:rPr>
        <w:t xml:space="preserve"> дальнейшая охрана </w:t>
      </w:r>
      <w:r w:rsidR="00DD28C1" w:rsidRPr="00B759E1">
        <w:rPr>
          <w:spacing w:val="-1"/>
          <w:sz w:val="18"/>
          <w:szCs w:val="18"/>
        </w:rPr>
        <w:t>осуществляется сотрудниками Г</w:t>
      </w:r>
      <w:r w:rsidRPr="00B759E1">
        <w:rPr>
          <w:spacing w:val="-1"/>
          <w:sz w:val="18"/>
          <w:szCs w:val="18"/>
        </w:rPr>
        <w:t>БР</w:t>
      </w:r>
      <w:r w:rsidR="00DD28C1" w:rsidRPr="00B759E1">
        <w:rPr>
          <w:spacing w:val="-1"/>
          <w:sz w:val="18"/>
          <w:szCs w:val="18"/>
        </w:rPr>
        <w:t>. Факт отсутствия предст</w:t>
      </w:r>
      <w:r w:rsidR="00DD28C1" w:rsidRPr="00B759E1">
        <w:rPr>
          <w:spacing w:val="-1"/>
          <w:sz w:val="18"/>
          <w:szCs w:val="18"/>
        </w:rPr>
        <w:t>а</w:t>
      </w:r>
      <w:r w:rsidR="00DD28C1" w:rsidRPr="00B759E1">
        <w:rPr>
          <w:spacing w:val="-1"/>
          <w:sz w:val="18"/>
          <w:szCs w:val="18"/>
        </w:rPr>
        <w:t xml:space="preserve">вителя </w:t>
      </w:r>
      <w:r w:rsidR="00DD28C1" w:rsidRPr="00B759E1">
        <w:rPr>
          <w:b/>
          <w:spacing w:val="-1"/>
          <w:sz w:val="18"/>
          <w:szCs w:val="18"/>
        </w:rPr>
        <w:t>Заказчика</w:t>
      </w:r>
      <w:r w:rsidR="00DD28C1" w:rsidRPr="00B759E1">
        <w:rPr>
          <w:spacing w:val="-1"/>
          <w:sz w:val="18"/>
          <w:szCs w:val="18"/>
        </w:rPr>
        <w:t xml:space="preserve"> подтверждается актом </w:t>
      </w:r>
      <w:r w:rsidR="00DD28C1" w:rsidRPr="00B759E1">
        <w:rPr>
          <w:b/>
          <w:sz w:val="18"/>
          <w:szCs w:val="18"/>
        </w:rPr>
        <w:t>Исполнителя</w:t>
      </w:r>
      <w:r w:rsidR="00DD28C1" w:rsidRPr="00B759E1">
        <w:rPr>
          <w:sz w:val="18"/>
          <w:szCs w:val="18"/>
        </w:rPr>
        <w:t>.</w:t>
      </w:r>
      <w:r w:rsidRPr="00B759E1">
        <w:rPr>
          <w:spacing w:val="-4"/>
          <w:sz w:val="18"/>
          <w:szCs w:val="18"/>
        </w:rPr>
        <w:t xml:space="preserve"> </w:t>
      </w:r>
    </w:p>
    <w:p w:rsidR="00336413" w:rsidRPr="00B759E1" w:rsidRDefault="002F6CE8" w:rsidP="002F6CE8">
      <w:pPr>
        <w:tabs>
          <w:tab w:val="left" w:pos="0"/>
          <w:tab w:val="left" w:pos="567"/>
        </w:tabs>
        <w:jc w:val="both"/>
        <w:rPr>
          <w:b/>
          <w:sz w:val="18"/>
          <w:szCs w:val="18"/>
        </w:rPr>
      </w:pPr>
      <w:r w:rsidRPr="00B759E1">
        <w:rPr>
          <w:bCs/>
          <w:sz w:val="18"/>
          <w:szCs w:val="18"/>
        </w:rPr>
        <w:t xml:space="preserve">              </w:t>
      </w:r>
      <w:r w:rsidR="00336413" w:rsidRPr="00B759E1">
        <w:rPr>
          <w:b/>
          <w:sz w:val="18"/>
          <w:szCs w:val="18"/>
        </w:rPr>
        <w:t xml:space="preserve">2.2. </w:t>
      </w:r>
      <w:r w:rsidR="00336413" w:rsidRPr="00B759E1">
        <w:rPr>
          <w:b/>
          <w:bCs/>
          <w:sz w:val="18"/>
          <w:szCs w:val="18"/>
        </w:rPr>
        <w:t>Исполнитель</w:t>
      </w:r>
      <w:r w:rsidR="00336413" w:rsidRPr="00B759E1">
        <w:rPr>
          <w:bCs/>
          <w:sz w:val="18"/>
          <w:szCs w:val="18"/>
        </w:rPr>
        <w:t xml:space="preserve"> </w:t>
      </w:r>
      <w:r w:rsidR="00336413" w:rsidRPr="00B759E1">
        <w:rPr>
          <w:b/>
          <w:sz w:val="18"/>
          <w:szCs w:val="18"/>
        </w:rPr>
        <w:t xml:space="preserve"> обязуется:</w:t>
      </w:r>
    </w:p>
    <w:p w:rsidR="0083131A" w:rsidRPr="00B759E1" w:rsidRDefault="00DA608E" w:rsidP="0083131A">
      <w:pPr>
        <w:numPr>
          <w:ilvl w:val="1"/>
          <w:numId w:val="6"/>
        </w:numPr>
        <w:suppressAutoHyphens w:val="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</w:t>
      </w:r>
      <w:proofErr w:type="gramStart"/>
      <w:r w:rsidRPr="00B759E1">
        <w:rPr>
          <w:sz w:val="18"/>
          <w:szCs w:val="18"/>
          <w:lang w:val="en-US"/>
        </w:rPr>
        <w:t>a</w:t>
      </w:r>
      <w:proofErr w:type="gramEnd"/>
      <w:r w:rsidRPr="00B759E1">
        <w:rPr>
          <w:sz w:val="18"/>
          <w:szCs w:val="18"/>
        </w:rPr>
        <w:t>.</w:t>
      </w:r>
      <w:r w:rsidR="0083131A" w:rsidRPr="00B759E1">
        <w:rPr>
          <w:sz w:val="18"/>
          <w:szCs w:val="18"/>
        </w:rPr>
        <w:t xml:space="preserve"> Осуществлять охрану имущества, находящегося в помещении </w:t>
      </w:r>
      <w:r w:rsidR="0083131A" w:rsidRPr="00B759E1">
        <w:rPr>
          <w:b/>
          <w:bCs/>
          <w:sz w:val="18"/>
          <w:szCs w:val="18"/>
        </w:rPr>
        <w:t>Заказчика</w:t>
      </w:r>
      <w:r w:rsidR="0083131A" w:rsidRPr="00B759E1">
        <w:rPr>
          <w:sz w:val="18"/>
          <w:szCs w:val="18"/>
        </w:rPr>
        <w:t xml:space="preserve"> (согласно Приложения №1 к настоящему Догов</w:t>
      </w:r>
      <w:r w:rsidR="0083131A" w:rsidRPr="00B759E1">
        <w:rPr>
          <w:sz w:val="18"/>
          <w:szCs w:val="18"/>
        </w:rPr>
        <w:t>о</w:t>
      </w:r>
      <w:r w:rsidR="0083131A" w:rsidRPr="00B759E1">
        <w:rPr>
          <w:sz w:val="18"/>
          <w:szCs w:val="18"/>
        </w:rPr>
        <w:t>ру).</w:t>
      </w:r>
    </w:p>
    <w:p w:rsidR="0083131A" w:rsidRPr="00B759E1" w:rsidRDefault="00DA608E" w:rsidP="0083131A">
      <w:pPr>
        <w:numPr>
          <w:ilvl w:val="1"/>
          <w:numId w:val="6"/>
        </w:numPr>
        <w:suppressAutoHyphens w:val="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</w:t>
      </w:r>
      <w:r w:rsidRPr="00B759E1">
        <w:rPr>
          <w:sz w:val="18"/>
          <w:szCs w:val="18"/>
          <w:lang w:val="en-US"/>
        </w:rPr>
        <w:t>b</w:t>
      </w:r>
      <w:r w:rsidRPr="00B759E1">
        <w:rPr>
          <w:sz w:val="18"/>
          <w:szCs w:val="18"/>
        </w:rPr>
        <w:t>.</w:t>
      </w:r>
      <w:r w:rsidR="0083131A" w:rsidRPr="00B759E1">
        <w:rPr>
          <w:sz w:val="18"/>
          <w:szCs w:val="18"/>
        </w:rPr>
        <w:t xml:space="preserve"> </w:t>
      </w:r>
      <w:r w:rsidR="004529AE" w:rsidRPr="00B759E1">
        <w:rPr>
          <w:bCs/>
          <w:sz w:val="18"/>
          <w:szCs w:val="18"/>
        </w:rPr>
        <w:t xml:space="preserve">В случае получения </w:t>
      </w:r>
      <w:r w:rsidR="004529AE" w:rsidRPr="00B759E1">
        <w:rPr>
          <w:sz w:val="18"/>
          <w:szCs w:val="18"/>
        </w:rPr>
        <w:t>тревожного сигнала</w:t>
      </w:r>
      <w:r w:rsidR="004529AE" w:rsidRPr="00B759E1">
        <w:rPr>
          <w:bCs/>
          <w:sz w:val="18"/>
          <w:szCs w:val="18"/>
        </w:rPr>
        <w:t xml:space="preserve"> о том, что в отношении Объекта </w:t>
      </w:r>
      <w:r w:rsidR="004529AE" w:rsidRPr="00B759E1">
        <w:rPr>
          <w:b/>
          <w:bCs/>
          <w:sz w:val="18"/>
          <w:szCs w:val="18"/>
        </w:rPr>
        <w:t>Заказчика</w:t>
      </w:r>
      <w:r w:rsidR="004529AE" w:rsidRPr="00B759E1">
        <w:rPr>
          <w:bCs/>
          <w:sz w:val="18"/>
          <w:szCs w:val="18"/>
        </w:rPr>
        <w:t xml:space="preserve"> совершены или совершаются против</w:t>
      </w:r>
      <w:r w:rsidR="004529AE" w:rsidRPr="00B759E1">
        <w:rPr>
          <w:bCs/>
          <w:sz w:val="18"/>
          <w:szCs w:val="18"/>
        </w:rPr>
        <w:t>о</w:t>
      </w:r>
      <w:r w:rsidR="004529AE" w:rsidRPr="00B759E1">
        <w:rPr>
          <w:bCs/>
          <w:sz w:val="18"/>
          <w:szCs w:val="18"/>
        </w:rPr>
        <w:t xml:space="preserve">правные действия, обеспечить экстренное прибытие </w:t>
      </w:r>
      <w:r w:rsidR="004529AE" w:rsidRPr="00B759E1">
        <w:rPr>
          <w:sz w:val="18"/>
          <w:szCs w:val="18"/>
        </w:rPr>
        <w:t xml:space="preserve">Группы быстрого реагирования (далее ГБР) </w:t>
      </w:r>
      <w:r w:rsidR="004529AE" w:rsidRPr="00B759E1">
        <w:rPr>
          <w:bCs/>
          <w:color w:val="000000"/>
          <w:sz w:val="18"/>
          <w:szCs w:val="18"/>
        </w:rPr>
        <w:t xml:space="preserve">на место вызова не позднее чем через 4-8 мин  после получения сигнала от </w:t>
      </w:r>
      <w:r w:rsidR="002F6CE8" w:rsidRPr="00B759E1">
        <w:rPr>
          <w:bCs/>
          <w:sz w:val="18"/>
          <w:szCs w:val="18"/>
        </w:rPr>
        <w:t>диспетчера ПЦН,</w:t>
      </w:r>
      <w:r w:rsidR="0083131A" w:rsidRPr="00B759E1">
        <w:rPr>
          <w:sz w:val="18"/>
          <w:szCs w:val="18"/>
        </w:rPr>
        <w:t xml:space="preserve"> принять меры к предотвращению грабежей, краж ТМЦ, а также заде</w:t>
      </w:r>
      <w:r w:rsidR="0083131A" w:rsidRPr="00B759E1">
        <w:rPr>
          <w:sz w:val="18"/>
          <w:szCs w:val="18"/>
        </w:rPr>
        <w:t>р</w:t>
      </w:r>
      <w:r w:rsidR="0083131A" w:rsidRPr="00B759E1">
        <w:rPr>
          <w:sz w:val="18"/>
          <w:szCs w:val="18"/>
        </w:rPr>
        <w:t>жанию лиц, совершающих противоправные действия.</w:t>
      </w:r>
    </w:p>
    <w:p w:rsidR="0083131A" w:rsidRPr="00B759E1" w:rsidRDefault="00DA608E" w:rsidP="0083131A">
      <w:pPr>
        <w:numPr>
          <w:ilvl w:val="1"/>
          <w:numId w:val="6"/>
        </w:numPr>
        <w:suppressAutoHyphens w:val="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</w:t>
      </w:r>
      <w:proofErr w:type="gramStart"/>
      <w:r w:rsidRPr="00B759E1">
        <w:rPr>
          <w:sz w:val="18"/>
          <w:szCs w:val="18"/>
          <w:lang w:val="en-US"/>
        </w:rPr>
        <w:t>c</w:t>
      </w:r>
      <w:proofErr w:type="gramEnd"/>
      <w:r w:rsidRPr="00B759E1">
        <w:rPr>
          <w:sz w:val="18"/>
          <w:szCs w:val="18"/>
        </w:rPr>
        <w:t>.</w:t>
      </w:r>
      <w:r w:rsidR="0083131A" w:rsidRPr="00B759E1">
        <w:rPr>
          <w:sz w:val="18"/>
          <w:szCs w:val="18"/>
        </w:rPr>
        <w:t xml:space="preserve"> По прибытию ГБР на охраняемый объект, производить внешний осмотр объекта. При необходимости вскрытие и осмотр внутри объекта осуществляется в присутствии ответственного лица </w:t>
      </w:r>
      <w:r w:rsidR="004A4FCC" w:rsidRPr="00B759E1">
        <w:rPr>
          <w:b/>
          <w:bCs/>
          <w:sz w:val="18"/>
          <w:szCs w:val="18"/>
        </w:rPr>
        <w:t>Заказчика</w:t>
      </w:r>
      <w:r w:rsidR="0083131A" w:rsidRPr="00B759E1">
        <w:rPr>
          <w:sz w:val="18"/>
          <w:szCs w:val="18"/>
        </w:rPr>
        <w:t>.</w:t>
      </w:r>
    </w:p>
    <w:p w:rsidR="0083131A" w:rsidRPr="00B759E1" w:rsidRDefault="00DA608E" w:rsidP="0083131A">
      <w:pPr>
        <w:numPr>
          <w:ilvl w:val="1"/>
          <w:numId w:val="6"/>
        </w:numPr>
        <w:suppressAutoHyphens w:val="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</w:t>
      </w:r>
      <w:r w:rsidRPr="00B759E1">
        <w:rPr>
          <w:sz w:val="18"/>
          <w:szCs w:val="18"/>
          <w:lang w:val="en-US"/>
        </w:rPr>
        <w:t>d</w:t>
      </w:r>
      <w:r w:rsidR="0083131A" w:rsidRPr="00B759E1">
        <w:rPr>
          <w:sz w:val="18"/>
          <w:szCs w:val="18"/>
        </w:rPr>
        <w:t xml:space="preserve">. Если в ходе осмотра объекта были обнаружены какие-либо нарушения целостности объекта, Исполнитель принимает все меры по задержанию лица, совершившего противоправные действия, и оповещает о случившемся ответственное лицо </w:t>
      </w:r>
      <w:r w:rsidR="004A4FCC" w:rsidRPr="00B759E1">
        <w:rPr>
          <w:b/>
          <w:bCs/>
          <w:sz w:val="18"/>
          <w:szCs w:val="18"/>
        </w:rPr>
        <w:t>Заказчика</w:t>
      </w:r>
      <w:r w:rsidR="0083131A" w:rsidRPr="00B759E1">
        <w:rPr>
          <w:sz w:val="18"/>
          <w:szCs w:val="18"/>
        </w:rPr>
        <w:t xml:space="preserve">. В случае совершения преступления на охраняемом объекте, </w:t>
      </w:r>
      <w:r w:rsidR="0083131A" w:rsidRPr="00B759E1">
        <w:rPr>
          <w:b/>
          <w:sz w:val="18"/>
          <w:szCs w:val="18"/>
        </w:rPr>
        <w:t xml:space="preserve">Исполнитель </w:t>
      </w:r>
      <w:r w:rsidR="0083131A" w:rsidRPr="00B759E1">
        <w:rPr>
          <w:sz w:val="18"/>
          <w:szCs w:val="18"/>
        </w:rPr>
        <w:t>сообщает о случившемся в дежурную часть ОВД и прин</w:t>
      </w:r>
      <w:r w:rsidR="0083131A" w:rsidRPr="00B759E1">
        <w:rPr>
          <w:sz w:val="18"/>
          <w:szCs w:val="18"/>
        </w:rPr>
        <w:t>и</w:t>
      </w:r>
      <w:r w:rsidR="0083131A" w:rsidRPr="00B759E1">
        <w:rPr>
          <w:sz w:val="18"/>
          <w:szCs w:val="18"/>
        </w:rPr>
        <w:t xml:space="preserve">мает меры к охране места происшествия и следов преступления до прибытия на объект ответственного лица </w:t>
      </w:r>
      <w:r w:rsidR="00791CE6" w:rsidRPr="00B759E1">
        <w:rPr>
          <w:b/>
          <w:bCs/>
          <w:sz w:val="18"/>
          <w:szCs w:val="18"/>
        </w:rPr>
        <w:t>Заказчика</w:t>
      </w:r>
      <w:r w:rsidR="0083131A" w:rsidRPr="00B759E1">
        <w:rPr>
          <w:sz w:val="18"/>
          <w:szCs w:val="18"/>
        </w:rPr>
        <w:t xml:space="preserve"> или опер</w:t>
      </w:r>
      <w:r w:rsidR="0083131A" w:rsidRPr="00B759E1">
        <w:rPr>
          <w:sz w:val="18"/>
          <w:szCs w:val="18"/>
        </w:rPr>
        <w:t>а</w:t>
      </w:r>
      <w:r w:rsidR="0083131A" w:rsidRPr="00B759E1">
        <w:rPr>
          <w:sz w:val="18"/>
          <w:szCs w:val="18"/>
        </w:rPr>
        <w:t>тивно-следственной группы ОВД.</w:t>
      </w:r>
      <w:r w:rsidR="0083131A" w:rsidRPr="00B759E1">
        <w:rPr>
          <w:b/>
          <w:sz w:val="18"/>
          <w:szCs w:val="18"/>
        </w:rPr>
        <w:t xml:space="preserve"> </w:t>
      </w:r>
    </w:p>
    <w:p w:rsidR="002D2218" w:rsidRPr="00B759E1" w:rsidRDefault="00DA608E" w:rsidP="002D2218">
      <w:pPr>
        <w:tabs>
          <w:tab w:val="left" w:pos="567"/>
        </w:tabs>
        <w:jc w:val="both"/>
        <w:rPr>
          <w:color w:val="000000"/>
          <w:sz w:val="18"/>
          <w:szCs w:val="18"/>
        </w:rPr>
      </w:pPr>
      <w:r w:rsidRPr="00B759E1">
        <w:rPr>
          <w:sz w:val="18"/>
          <w:szCs w:val="18"/>
        </w:rPr>
        <w:t xml:space="preserve">   </w:t>
      </w:r>
      <w:r w:rsidR="002D2218" w:rsidRPr="00B759E1">
        <w:rPr>
          <w:sz w:val="18"/>
          <w:szCs w:val="18"/>
        </w:rPr>
        <w:t xml:space="preserve">       </w:t>
      </w:r>
      <w:proofErr w:type="gramStart"/>
      <w:r w:rsidRPr="00B759E1">
        <w:rPr>
          <w:sz w:val="18"/>
          <w:szCs w:val="18"/>
          <w:lang w:val="en-US"/>
        </w:rPr>
        <w:t>e</w:t>
      </w:r>
      <w:proofErr w:type="gramEnd"/>
      <w:r w:rsidR="00791CE6" w:rsidRPr="00B759E1">
        <w:rPr>
          <w:sz w:val="18"/>
          <w:szCs w:val="18"/>
        </w:rPr>
        <w:t xml:space="preserve">. </w:t>
      </w:r>
      <w:r w:rsidR="002D2218" w:rsidRPr="00B759E1">
        <w:rPr>
          <w:sz w:val="18"/>
          <w:szCs w:val="18"/>
        </w:rPr>
        <w:t xml:space="preserve">В случае невозможности постановки объекта под охрану, </w:t>
      </w:r>
      <w:r w:rsidR="002D2218" w:rsidRPr="00B759E1">
        <w:rPr>
          <w:b/>
          <w:sz w:val="18"/>
          <w:szCs w:val="18"/>
        </w:rPr>
        <w:t>Исполнитель</w:t>
      </w:r>
      <w:r w:rsidR="002D2218" w:rsidRPr="00B759E1">
        <w:rPr>
          <w:sz w:val="18"/>
          <w:szCs w:val="18"/>
        </w:rPr>
        <w:t xml:space="preserve"> по согласованию с </w:t>
      </w:r>
      <w:r w:rsidR="002D2218" w:rsidRPr="00B759E1">
        <w:rPr>
          <w:b/>
          <w:sz w:val="18"/>
          <w:szCs w:val="18"/>
        </w:rPr>
        <w:t>Заказчиком</w:t>
      </w:r>
      <w:r w:rsidR="002D2218" w:rsidRPr="00B759E1">
        <w:rPr>
          <w:sz w:val="18"/>
          <w:szCs w:val="18"/>
        </w:rPr>
        <w:t xml:space="preserve"> выставляет стационарный пост. Охрана Объекта осуществляется с момента прибытия </w:t>
      </w:r>
      <w:r w:rsidR="002D2218" w:rsidRPr="00B759E1">
        <w:rPr>
          <w:b/>
          <w:sz w:val="18"/>
          <w:szCs w:val="18"/>
        </w:rPr>
        <w:t xml:space="preserve">Исполнителя </w:t>
      </w:r>
      <w:r w:rsidR="002D2218" w:rsidRPr="00B759E1">
        <w:rPr>
          <w:sz w:val="18"/>
          <w:szCs w:val="18"/>
        </w:rPr>
        <w:t xml:space="preserve">на Объект до прибытия </w:t>
      </w:r>
      <w:r w:rsidR="00B63964" w:rsidRPr="00B759E1">
        <w:rPr>
          <w:sz w:val="18"/>
          <w:szCs w:val="18"/>
        </w:rPr>
        <w:t>по</w:t>
      </w:r>
      <w:r w:rsidR="002D2218" w:rsidRPr="00B759E1">
        <w:rPr>
          <w:sz w:val="18"/>
          <w:szCs w:val="18"/>
        </w:rPr>
        <w:t xml:space="preserve">лиции, но не более чем один час. Дополнительно каждый час охраны Объекта (сверх указанного лимита) должен быть оплачен </w:t>
      </w:r>
      <w:r w:rsidR="002D2218" w:rsidRPr="00B759E1">
        <w:rPr>
          <w:b/>
          <w:sz w:val="18"/>
          <w:szCs w:val="18"/>
        </w:rPr>
        <w:t>Заказчиком</w:t>
      </w:r>
      <w:r w:rsidR="002D2218" w:rsidRPr="00B759E1">
        <w:rPr>
          <w:sz w:val="18"/>
          <w:szCs w:val="18"/>
        </w:rPr>
        <w:t xml:space="preserve"> в размере 200,00 (двести) рублей 00 коп в час. Факт выставления физической охраны оформляется актом с подписями представителей обоих сторон. Общее непрерывное время охраны Объекта, при этом, не может превышать 10 часов. </w:t>
      </w:r>
      <w:r w:rsidR="00FE1C00" w:rsidRPr="00B759E1">
        <w:rPr>
          <w:color w:val="000000"/>
          <w:sz w:val="18"/>
          <w:szCs w:val="18"/>
        </w:rPr>
        <w:t xml:space="preserve">По истечении 10 часов, </w:t>
      </w:r>
      <w:r w:rsidR="00FE1C00" w:rsidRPr="00B759E1">
        <w:rPr>
          <w:b/>
          <w:sz w:val="18"/>
          <w:szCs w:val="18"/>
        </w:rPr>
        <w:t>Исполнитель</w:t>
      </w:r>
      <w:r w:rsidR="00FE1C00" w:rsidRPr="00B759E1">
        <w:rPr>
          <w:b/>
          <w:color w:val="000000"/>
          <w:sz w:val="18"/>
          <w:szCs w:val="18"/>
        </w:rPr>
        <w:t xml:space="preserve"> </w:t>
      </w:r>
      <w:r w:rsidR="00FE1C00" w:rsidRPr="00B759E1">
        <w:rPr>
          <w:color w:val="000000"/>
          <w:sz w:val="18"/>
          <w:szCs w:val="18"/>
        </w:rPr>
        <w:t xml:space="preserve">обязан повторно известить </w:t>
      </w:r>
      <w:r w:rsidR="00FE1C00" w:rsidRPr="00B759E1">
        <w:rPr>
          <w:b/>
          <w:color w:val="000000"/>
          <w:sz w:val="18"/>
          <w:szCs w:val="18"/>
        </w:rPr>
        <w:t>Заказчика</w:t>
      </w:r>
      <w:r w:rsidR="00FE1C00" w:rsidRPr="00B759E1">
        <w:rPr>
          <w:color w:val="000000"/>
          <w:sz w:val="18"/>
          <w:szCs w:val="18"/>
        </w:rPr>
        <w:t>, при этом, не покидая Объект.</w:t>
      </w:r>
    </w:p>
    <w:p w:rsidR="0083131A" w:rsidRPr="00B759E1" w:rsidRDefault="00DA608E" w:rsidP="002D2218">
      <w:pPr>
        <w:tabs>
          <w:tab w:val="left" w:pos="567"/>
        </w:tabs>
        <w:jc w:val="both"/>
        <w:rPr>
          <w:b/>
          <w:sz w:val="18"/>
          <w:szCs w:val="18"/>
        </w:rPr>
      </w:pPr>
      <w:r w:rsidRPr="00B759E1">
        <w:rPr>
          <w:sz w:val="18"/>
          <w:szCs w:val="18"/>
        </w:rPr>
        <w:t xml:space="preserve">  </w:t>
      </w:r>
      <w:r w:rsidR="002D2218" w:rsidRPr="00B759E1">
        <w:rPr>
          <w:sz w:val="18"/>
          <w:szCs w:val="18"/>
        </w:rPr>
        <w:t xml:space="preserve">      </w:t>
      </w:r>
      <w:r w:rsidRPr="00B759E1">
        <w:rPr>
          <w:sz w:val="18"/>
          <w:szCs w:val="18"/>
        </w:rPr>
        <w:t xml:space="preserve"> </w:t>
      </w:r>
      <w:r w:rsidRPr="00B759E1">
        <w:rPr>
          <w:sz w:val="18"/>
          <w:szCs w:val="18"/>
          <w:lang w:val="en-US"/>
        </w:rPr>
        <w:t>f</w:t>
      </w:r>
      <w:r w:rsidR="0083131A" w:rsidRPr="00B759E1">
        <w:rPr>
          <w:sz w:val="18"/>
          <w:szCs w:val="18"/>
        </w:rPr>
        <w:t xml:space="preserve">. </w:t>
      </w:r>
      <w:r w:rsidR="002D2218" w:rsidRPr="00B759E1">
        <w:rPr>
          <w:sz w:val="18"/>
          <w:szCs w:val="18"/>
        </w:rPr>
        <w:t xml:space="preserve">В ночное время </w:t>
      </w:r>
      <w:r w:rsidR="002D2218" w:rsidRPr="00B759E1">
        <w:rPr>
          <w:b/>
          <w:sz w:val="18"/>
          <w:szCs w:val="18"/>
        </w:rPr>
        <w:t>Исполнитель</w:t>
      </w:r>
      <w:r w:rsidR="002D2218" w:rsidRPr="00B759E1">
        <w:rPr>
          <w:sz w:val="18"/>
          <w:szCs w:val="18"/>
        </w:rPr>
        <w:t xml:space="preserve"> осуществляет доставку ответственных лиц </w:t>
      </w:r>
      <w:r w:rsidR="002D2218" w:rsidRPr="00B759E1">
        <w:rPr>
          <w:b/>
          <w:bCs/>
          <w:sz w:val="18"/>
          <w:szCs w:val="18"/>
        </w:rPr>
        <w:t>Заказчика</w:t>
      </w:r>
      <w:r w:rsidR="002D2218" w:rsidRPr="00B759E1">
        <w:rPr>
          <w:sz w:val="18"/>
          <w:szCs w:val="18"/>
        </w:rPr>
        <w:t xml:space="preserve">, проживающих в черте города Торжка с 22.00 до 07.00 в случае необходимости в их вызове на объект, для его </w:t>
      </w:r>
      <w:proofErr w:type="spellStart"/>
      <w:r w:rsidR="002D2218" w:rsidRPr="00B759E1">
        <w:rPr>
          <w:sz w:val="18"/>
          <w:szCs w:val="18"/>
        </w:rPr>
        <w:t>перезакрытия</w:t>
      </w:r>
      <w:proofErr w:type="spellEnd"/>
      <w:r w:rsidR="002D2218" w:rsidRPr="00B759E1">
        <w:rPr>
          <w:sz w:val="18"/>
          <w:szCs w:val="18"/>
        </w:rPr>
        <w:t xml:space="preserve">. В случае, когда </w:t>
      </w:r>
      <w:r w:rsidR="002D2218" w:rsidRPr="00B759E1">
        <w:rPr>
          <w:b/>
          <w:sz w:val="18"/>
          <w:szCs w:val="18"/>
        </w:rPr>
        <w:t>Исполнитель</w:t>
      </w:r>
      <w:r w:rsidR="002D2218" w:rsidRPr="00B759E1">
        <w:rPr>
          <w:sz w:val="18"/>
          <w:szCs w:val="18"/>
        </w:rPr>
        <w:t xml:space="preserve"> не находит по имеющимся адресам ответственное лицо,  в течение часа </w:t>
      </w:r>
      <w:r w:rsidR="002D2218" w:rsidRPr="00B759E1">
        <w:rPr>
          <w:b/>
          <w:sz w:val="18"/>
          <w:szCs w:val="18"/>
        </w:rPr>
        <w:t>Исполнитель</w:t>
      </w:r>
      <w:r w:rsidR="002D2218" w:rsidRPr="00B759E1">
        <w:rPr>
          <w:sz w:val="18"/>
          <w:szCs w:val="18"/>
        </w:rPr>
        <w:t xml:space="preserve"> выставляет дополнительный стационарный пост и обеспечивает охрану объекта бесплатно, за каждый последующий час – 200,00 (двести) рублей 00 коп</w:t>
      </w:r>
      <w:proofErr w:type="gramStart"/>
      <w:r w:rsidR="002D2218" w:rsidRPr="00B759E1">
        <w:rPr>
          <w:sz w:val="18"/>
          <w:szCs w:val="18"/>
        </w:rPr>
        <w:t xml:space="preserve">., </w:t>
      </w:r>
      <w:proofErr w:type="gramEnd"/>
      <w:r w:rsidR="002D2218" w:rsidRPr="00B759E1">
        <w:rPr>
          <w:sz w:val="18"/>
          <w:szCs w:val="18"/>
        </w:rPr>
        <w:t>без НДС.</w:t>
      </w:r>
    </w:p>
    <w:p w:rsidR="00336413" w:rsidRPr="00B759E1" w:rsidRDefault="00DA608E" w:rsidP="00DA608E">
      <w:pPr>
        <w:tabs>
          <w:tab w:val="left" w:pos="516"/>
          <w:tab w:val="left" w:pos="600"/>
        </w:tabs>
        <w:jc w:val="both"/>
        <w:rPr>
          <w:color w:val="000000"/>
          <w:sz w:val="18"/>
          <w:szCs w:val="18"/>
        </w:rPr>
      </w:pPr>
      <w:r w:rsidRPr="00B759E1">
        <w:rPr>
          <w:bCs/>
          <w:sz w:val="18"/>
          <w:szCs w:val="18"/>
        </w:rPr>
        <w:t xml:space="preserve">         </w:t>
      </w:r>
      <w:proofErr w:type="gramStart"/>
      <w:r w:rsidRPr="00B759E1">
        <w:rPr>
          <w:bCs/>
          <w:sz w:val="18"/>
          <w:szCs w:val="18"/>
          <w:lang w:val="en-US"/>
        </w:rPr>
        <w:t>g</w:t>
      </w:r>
      <w:proofErr w:type="gramEnd"/>
      <w:r w:rsidRPr="00B759E1">
        <w:rPr>
          <w:bCs/>
          <w:sz w:val="18"/>
          <w:szCs w:val="18"/>
        </w:rPr>
        <w:t xml:space="preserve">. </w:t>
      </w:r>
      <w:r w:rsidR="00336413" w:rsidRPr="00B759E1">
        <w:rPr>
          <w:bCs/>
          <w:sz w:val="18"/>
          <w:szCs w:val="18"/>
        </w:rPr>
        <w:t xml:space="preserve">Нести имущественную ответственность перед </w:t>
      </w:r>
      <w:r w:rsidR="00336413" w:rsidRPr="00B759E1">
        <w:rPr>
          <w:b/>
          <w:bCs/>
          <w:sz w:val="18"/>
          <w:szCs w:val="18"/>
        </w:rPr>
        <w:t>Заказчиком</w:t>
      </w:r>
      <w:r w:rsidR="00336413" w:rsidRPr="00B759E1">
        <w:rPr>
          <w:bCs/>
          <w:sz w:val="18"/>
          <w:szCs w:val="18"/>
        </w:rPr>
        <w:t xml:space="preserve"> в свя</w:t>
      </w:r>
      <w:r w:rsidRPr="00B759E1">
        <w:rPr>
          <w:bCs/>
          <w:sz w:val="18"/>
          <w:szCs w:val="18"/>
        </w:rPr>
        <w:t xml:space="preserve">зи с неисполнением/ненадлежащим </w:t>
      </w:r>
      <w:r w:rsidR="00336413" w:rsidRPr="00B759E1">
        <w:rPr>
          <w:bCs/>
          <w:sz w:val="18"/>
          <w:szCs w:val="18"/>
        </w:rPr>
        <w:t>исполнением обязательств по Охране Объекта.</w:t>
      </w:r>
    </w:p>
    <w:p w:rsidR="00336413" w:rsidRPr="00B759E1" w:rsidRDefault="00336413" w:rsidP="00336413">
      <w:pPr>
        <w:tabs>
          <w:tab w:val="left" w:pos="720"/>
        </w:tabs>
        <w:ind w:firstLine="720"/>
        <w:jc w:val="both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>2.3.</w:t>
      </w:r>
      <w:r w:rsidR="00230524" w:rsidRPr="00B759E1">
        <w:rPr>
          <w:b/>
          <w:sz w:val="18"/>
          <w:szCs w:val="18"/>
        </w:rPr>
        <w:t xml:space="preserve"> </w:t>
      </w:r>
      <w:r w:rsidRPr="00B759E1">
        <w:rPr>
          <w:b/>
          <w:sz w:val="18"/>
          <w:szCs w:val="18"/>
        </w:rPr>
        <w:t xml:space="preserve"> «Заказчик» имеет право:</w:t>
      </w:r>
    </w:p>
    <w:p w:rsidR="00336413" w:rsidRPr="00B759E1" w:rsidRDefault="00336413" w:rsidP="00FF564D">
      <w:pPr>
        <w:numPr>
          <w:ilvl w:val="0"/>
          <w:numId w:val="4"/>
        </w:numPr>
        <w:tabs>
          <w:tab w:val="clear" w:pos="2340"/>
          <w:tab w:val="left" w:pos="567"/>
          <w:tab w:val="num" w:pos="1276"/>
        </w:tabs>
        <w:ind w:left="0" w:firstLine="540"/>
        <w:jc w:val="both"/>
        <w:rPr>
          <w:bCs/>
          <w:sz w:val="18"/>
          <w:szCs w:val="18"/>
        </w:rPr>
      </w:pPr>
      <w:r w:rsidRPr="00B759E1">
        <w:rPr>
          <w:bCs/>
          <w:color w:val="000000"/>
          <w:sz w:val="18"/>
          <w:szCs w:val="18"/>
        </w:rPr>
        <w:t>По взаимной договоренности сторон изменя</w:t>
      </w:r>
      <w:r w:rsidRPr="00B759E1">
        <w:rPr>
          <w:bCs/>
          <w:sz w:val="18"/>
          <w:szCs w:val="18"/>
        </w:rPr>
        <w:t xml:space="preserve">ть объем предоставляемых </w:t>
      </w:r>
      <w:r w:rsidRPr="00B759E1">
        <w:rPr>
          <w:b/>
          <w:sz w:val="18"/>
          <w:szCs w:val="18"/>
        </w:rPr>
        <w:t>Исполнителем</w:t>
      </w:r>
      <w:r w:rsidRPr="00B759E1">
        <w:rPr>
          <w:bCs/>
          <w:sz w:val="18"/>
          <w:szCs w:val="18"/>
        </w:rPr>
        <w:t xml:space="preserve"> услуг.</w:t>
      </w:r>
    </w:p>
    <w:p w:rsidR="00336413" w:rsidRPr="00B759E1" w:rsidRDefault="00336413" w:rsidP="00336413">
      <w:pPr>
        <w:pStyle w:val="a5"/>
        <w:tabs>
          <w:tab w:val="left" w:pos="567"/>
        </w:tabs>
        <w:ind w:left="0"/>
        <w:rPr>
          <w:b/>
          <w:sz w:val="18"/>
          <w:szCs w:val="18"/>
        </w:rPr>
      </w:pPr>
      <w:r w:rsidRPr="00B759E1">
        <w:rPr>
          <w:sz w:val="18"/>
          <w:szCs w:val="18"/>
        </w:rPr>
        <w:t xml:space="preserve">             </w:t>
      </w:r>
      <w:r w:rsidRPr="00B759E1">
        <w:rPr>
          <w:b/>
          <w:sz w:val="18"/>
          <w:szCs w:val="18"/>
        </w:rPr>
        <w:t xml:space="preserve">2.4. </w:t>
      </w:r>
      <w:r w:rsidR="00230524" w:rsidRPr="00B759E1">
        <w:rPr>
          <w:b/>
          <w:sz w:val="18"/>
          <w:szCs w:val="18"/>
        </w:rPr>
        <w:t xml:space="preserve">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</w:t>
      </w:r>
      <w:r w:rsidRPr="00B759E1">
        <w:rPr>
          <w:b/>
          <w:sz w:val="18"/>
          <w:szCs w:val="18"/>
        </w:rPr>
        <w:t xml:space="preserve"> имеет право:</w:t>
      </w:r>
    </w:p>
    <w:p w:rsidR="00336413" w:rsidRPr="00B759E1" w:rsidRDefault="00336413" w:rsidP="00FF564D">
      <w:pPr>
        <w:pStyle w:val="a5"/>
        <w:numPr>
          <w:ilvl w:val="0"/>
          <w:numId w:val="2"/>
        </w:numPr>
        <w:tabs>
          <w:tab w:val="left" w:pos="567"/>
        </w:tabs>
        <w:ind w:left="0" w:firstLine="540"/>
        <w:rPr>
          <w:bCs w:val="0"/>
          <w:sz w:val="18"/>
          <w:szCs w:val="18"/>
        </w:rPr>
      </w:pPr>
      <w:proofErr w:type="spellStart"/>
      <w:r w:rsidRPr="00B759E1">
        <w:rPr>
          <w:bCs w:val="0"/>
          <w:color w:val="auto"/>
          <w:sz w:val="18"/>
          <w:szCs w:val="18"/>
        </w:rPr>
        <w:t>Перевыставить</w:t>
      </w:r>
      <w:proofErr w:type="spellEnd"/>
      <w:r w:rsidRPr="00B759E1">
        <w:rPr>
          <w:bCs w:val="0"/>
          <w:color w:val="auto"/>
          <w:sz w:val="18"/>
          <w:szCs w:val="18"/>
        </w:rPr>
        <w:t xml:space="preserve"> сумму штрафных санкций </w:t>
      </w:r>
      <w:r w:rsidRPr="00B759E1">
        <w:rPr>
          <w:b/>
          <w:bCs w:val="0"/>
          <w:color w:val="auto"/>
          <w:sz w:val="18"/>
          <w:szCs w:val="18"/>
        </w:rPr>
        <w:t>Заказчику</w:t>
      </w:r>
      <w:r w:rsidRPr="00B759E1">
        <w:rPr>
          <w:bCs w:val="0"/>
          <w:color w:val="auto"/>
          <w:sz w:val="18"/>
          <w:szCs w:val="18"/>
        </w:rPr>
        <w:t xml:space="preserve"> начисленных </w:t>
      </w:r>
      <w:r w:rsidRPr="00B759E1">
        <w:rPr>
          <w:b/>
          <w:sz w:val="18"/>
          <w:szCs w:val="18"/>
        </w:rPr>
        <w:t>Исполнителю</w:t>
      </w:r>
      <w:r w:rsidRPr="00B759E1">
        <w:rPr>
          <w:bCs w:val="0"/>
          <w:color w:val="auto"/>
          <w:sz w:val="18"/>
          <w:szCs w:val="18"/>
        </w:rPr>
        <w:t xml:space="preserve"> государственными органами по причине несвоевременного возврата документов, </w:t>
      </w:r>
      <w:r w:rsidRPr="00B759E1">
        <w:rPr>
          <w:bCs w:val="0"/>
          <w:sz w:val="18"/>
          <w:szCs w:val="18"/>
        </w:rPr>
        <w:t>а также произвести сверку взаиморасчетов.</w:t>
      </w:r>
    </w:p>
    <w:p w:rsidR="00336413" w:rsidRPr="00B759E1" w:rsidRDefault="00336413" w:rsidP="00FF564D">
      <w:pPr>
        <w:pStyle w:val="a5"/>
        <w:numPr>
          <w:ilvl w:val="0"/>
          <w:numId w:val="2"/>
        </w:numPr>
        <w:tabs>
          <w:tab w:val="left" w:pos="567"/>
        </w:tabs>
        <w:ind w:left="0" w:firstLine="540"/>
        <w:rPr>
          <w:bCs w:val="0"/>
          <w:sz w:val="18"/>
          <w:szCs w:val="18"/>
        </w:rPr>
      </w:pPr>
      <w:r w:rsidRPr="00B759E1">
        <w:rPr>
          <w:color w:val="auto"/>
          <w:sz w:val="18"/>
          <w:szCs w:val="18"/>
        </w:rPr>
        <w:t xml:space="preserve">Приостановить предоставление услуг по настоящему Договору с направлением </w:t>
      </w:r>
      <w:r w:rsidRPr="00B759E1">
        <w:rPr>
          <w:b/>
          <w:color w:val="auto"/>
          <w:sz w:val="18"/>
          <w:szCs w:val="18"/>
        </w:rPr>
        <w:t>Заказчик</w:t>
      </w:r>
      <w:r w:rsidRPr="00B759E1">
        <w:rPr>
          <w:color w:val="auto"/>
          <w:sz w:val="18"/>
          <w:szCs w:val="18"/>
        </w:rPr>
        <w:t xml:space="preserve">у уведомления не менее чем за два дня </w:t>
      </w:r>
      <w:r w:rsidRPr="00B759E1">
        <w:rPr>
          <w:sz w:val="18"/>
          <w:szCs w:val="18"/>
        </w:rPr>
        <w:t xml:space="preserve">до дня приостановления (без расторжения Договора) в случае просрочки </w:t>
      </w:r>
      <w:r w:rsidRPr="00B759E1">
        <w:rPr>
          <w:b/>
          <w:sz w:val="18"/>
          <w:szCs w:val="18"/>
        </w:rPr>
        <w:t>Заказчиком</w:t>
      </w:r>
      <w:r w:rsidRPr="00B759E1">
        <w:rPr>
          <w:sz w:val="18"/>
          <w:szCs w:val="18"/>
        </w:rPr>
        <w:t xml:space="preserve"> оплаты услуг по настоявшему договору более </w:t>
      </w:r>
      <w:r w:rsidR="001717CF" w:rsidRPr="00B759E1">
        <w:rPr>
          <w:color w:val="auto"/>
          <w:sz w:val="18"/>
          <w:szCs w:val="18"/>
        </w:rPr>
        <w:t>1-го месяца</w:t>
      </w:r>
      <w:r w:rsidRPr="00B759E1">
        <w:rPr>
          <w:color w:val="auto"/>
          <w:sz w:val="18"/>
          <w:szCs w:val="18"/>
        </w:rPr>
        <w:t>.</w:t>
      </w:r>
    </w:p>
    <w:p w:rsidR="00336413" w:rsidRPr="00B759E1" w:rsidRDefault="00336413" w:rsidP="00336413">
      <w:pPr>
        <w:jc w:val="both"/>
        <w:rPr>
          <w:sz w:val="18"/>
          <w:szCs w:val="18"/>
        </w:rPr>
      </w:pPr>
    </w:p>
    <w:p w:rsidR="008A324F" w:rsidRPr="00B759E1" w:rsidRDefault="004962C5" w:rsidP="00B55E83">
      <w:pPr>
        <w:tabs>
          <w:tab w:val="left" w:pos="567"/>
        </w:tabs>
        <w:ind w:left="360"/>
        <w:jc w:val="center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 xml:space="preserve">       3.</w:t>
      </w:r>
      <w:r w:rsidR="00336413" w:rsidRPr="00B759E1">
        <w:rPr>
          <w:b/>
          <w:sz w:val="18"/>
          <w:szCs w:val="18"/>
        </w:rPr>
        <w:t>СТОИМОСТЬ УСЛУГ И ПОРЯДОК РАСЧЕТОВ ПО ДОГОВОРУ</w:t>
      </w:r>
    </w:p>
    <w:p w:rsidR="003A4254" w:rsidRPr="00B759E1" w:rsidRDefault="003A4254" w:rsidP="00B55E83">
      <w:pPr>
        <w:tabs>
          <w:tab w:val="left" w:pos="567"/>
        </w:tabs>
        <w:ind w:left="360"/>
        <w:jc w:val="center"/>
        <w:rPr>
          <w:b/>
          <w:sz w:val="18"/>
          <w:szCs w:val="18"/>
        </w:rPr>
      </w:pPr>
    </w:p>
    <w:p w:rsidR="00A65FB3" w:rsidRPr="00B759E1" w:rsidRDefault="00BE6917" w:rsidP="00BE6917">
      <w:pPr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</w:t>
      </w:r>
      <w:r w:rsidR="00A65FB3" w:rsidRPr="00B759E1">
        <w:rPr>
          <w:b/>
          <w:sz w:val="18"/>
          <w:szCs w:val="18"/>
        </w:rPr>
        <w:t xml:space="preserve"> </w:t>
      </w:r>
      <w:r w:rsidR="00336413" w:rsidRPr="00B759E1">
        <w:rPr>
          <w:b/>
          <w:sz w:val="18"/>
          <w:szCs w:val="18"/>
        </w:rPr>
        <w:t>3.1.</w:t>
      </w:r>
      <w:r w:rsidR="00336413" w:rsidRPr="00B759E1">
        <w:rPr>
          <w:sz w:val="18"/>
          <w:szCs w:val="18"/>
        </w:rPr>
        <w:t xml:space="preserve"> </w:t>
      </w:r>
      <w:r w:rsidRPr="00B759E1">
        <w:rPr>
          <w:sz w:val="18"/>
          <w:szCs w:val="18"/>
        </w:rPr>
        <w:t xml:space="preserve">Оплата услуг Исполнителя производится </w:t>
      </w:r>
      <w:r w:rsidR="00635FB8">
        <w:rPr>
          <w:sz w:val="18"/>
          <w:szCs w:val="18"/>
        </w:rPr>
        <w:t xml:space="preserve">ежемесячно в течение 5 (пяти) дней после подписания акта выполненных работ на основании выставленного счета </w:t>
      </w:r>
      <w:r w:rsidR="008A76B4" w:rsidRPr="00B759E1">
        <w:rPr>
          <w:bCs/>
          <w:sz w:val="18"/>
          <w:szCs w:val="18"/>
        </w:rPr>
        <w:t xml:space="preserve">или </w:t>
      </w:r>
      <w:r w:rsidR="000708F6" w:rsidRPr="00B759E1">
        <w:rPr>
          <w:bCs/>
          <w:sz w:val="18"/>
          <w:szCs w:val="18"/>
        </w:rPr>
        <w:t>квитанции</w:t>
      </w:r>
      <w:r w:rsidRPr="00B759E1">
        <w:rPr>
          <w:bCs/>
          <w:sz w:val="18"/>
          <w:szCs w:val="18"/>
        </w:rPr>
        <w:t xml:space="preserve"> Заказчику, и подписания обеими сторонами акта </w:t>
      </w:r>
      <w:r w:rsidRPr="00B759E1">
        <w:rPr>
          <w:sz w:val="18"/>
          <w:szCs w:val="18"/>
        </w:rPr>
        <w:t>сдачи-приемки услуг</w:t>
      </w:r>
      <w:r w:rsidRPr="00B759E1">
        <w:rPr>
          <w:bCs/>
          <w:sz w:val="18"/>
          <w:szCs w:val="18"/>
        </w:rPr>
        <w:t>. Счет</w:t>
      </w:r>
      <w:r w:rsidR="008A76B4" w:rsidRPr="00B759E1">
        <w:rPr>
          <w:bCs/>
          <w:sz w:val="18"/>
          <w:szCs w:val="18"/>
        </w:rPr>
        <w:t xml:space="preserve"> или квитанция</w:t>
      </w:r>
      <w:r w:rsidRPr="00B759E1">
        <w:rPr>
          <w:bCs/>
          <w:sz w:val="18"/>
          <w:szCs w:val="18"/>
        </w:rPr>
        <w:t xml:space="preserve"> выставляется не позднее 2-го числа каждого месяца следующего за </w:t>
      </w:r>
      <w:proofErr w:type="gramStart"/>
      <w:r w:rsidRPr="00B759E1">
        <w:rPr>
          <w:bCs/>
          <w:sz w:val="18"/>
          <w:szCs w:val="18"/>
        </w:rPr>
        <w:t>текущим</w:t>
      </w:r>
      <w:proofErr w:type="gramEnd"/>
      <w:r w:rsidRPr="00B759E1">
        <w:rPr>
          <w:bCs/>
          <w:sz w:val="18"/>
          <w:szCs w:val="18"/>
        </w:rPr>
        <w:t xml:space="preserve">. </w:t>
      </w:r>
      <w:r w:rsidRPr="00B759E1">
        <w:rPr>
          <w:sz w:val="18"/>
          <w:szCs w:val="18"/>
        </w:rPr>
        <w:t xml:space="preserve">В случае если </w:t>
      </w:r>
      <w:r w:rsidRPr="00B759E1">
        <w:rPr>
          <w:b/>
          <w:sz w:val="18"/>
          <w:szCs w:val="18"/>
        </w:rPr>
        <w:t>Заказчик</w:t>
      </w:r>
      <w:r w:rsidRPr="00B759E1">
        <w:rPr>
          <w:sz w:val="18"/>
          <w:szCs w:val="18"/>
        </w:rPr>
        <w:t xml:space="preserve"> не произвел оплату работ (услуг) до </w:t>
      </w:r>
      <w:r w:rsidR="00B759E1" w:rsidRPr="00B759E1">
        <w:rPr>
          <w:sz w:val="18"/>
          <w:szCs w:val="18"/>
        </w:rPr>
        <w:t>10</w:t>
      </w:r>
      <w:r w:rsidRPr="00B759E1">
        <w:rPr>
          <w:sz w:val="18"/>
          <w:szCs w:val="18"/>
        </w:rPr>
        <w:t xml:space="preserve"> числа следующего расчетного месяца, то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вправе приостановить исполнение Договора.</w:t>
      </w:r>
    </w:p>
    <w:p w:rsidR="008A76B4" w:rsidRPr="00B759E1" w:rsidRDefault="00A65FB3" w:rsidP="008A76B4">
      <w:pPr>
        <w:tabs>
          <w:tab w:val="left" w:pos="0"/>
          <w:tab w:val="left" w:pos="720"/>
        </w:tabs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</w:t>
      </w:r>
      <w:r w:rsidR="00DA608E" w:rsidRPr="00B759E1">
        <w:rPr>
          <w:b/>
          <w:sz w:val="18"/>
          <w:szCs w:val="18"/>
        </w:rPr>
        <w:t xml:space="preserve">  </w:t>
      </w:r>
      <w:r w:rsidR="00EB281F" w:rsidRPr="00B759E1">
        <w:rPr>
          <w:b/>
          <w:sz w:val="18"/>
          <w:szCs w:val="18"/>
        </w:rPr>
        <w:t>3.2</w:t>
      </w:r>
      <w:r w:rsidR="00EB281F" w:rsidRPr="00B759E1">
        <w:rPr>
          <w:sz w:val="18"/>
          <w:szCs w:val="18"/>
        </w:rPr>
        <w:t xml:space="preserve">. За оказанные услуги и охрану </w:t>
      </w:r>
      <w:r w:rsidR="00EB281F" w:rsidRPr="00B759E1">
        <w:rPr>
          <w:b/>
          <w:sz w:val="18"/>
          <w:szCs w:val="18"/>
        </w:rPr>
        <w:t>Заказчик</w:t>
      </w:r>
      <w:r w:rsidR="00EB281F" w:rsidRPr="00B759E1">
        <w:rPr>
          <w:sz w:val="18"/>
          <w:szCs w:val="18"/>
        </w:rPr>
        <w:t xml:space="preserve"> производит оплату </w:t>
      </w:r>
      <w:r w:rsidR="008A76B4" w:rsidRPr="00B759E1">
        <w:rPr>
          <w:sz w:val="18"/>
          <w:szCs w:val="18"/>
        </w:rPr>
        <w:t xml:space="preserve">ежемесячно в размере </w:t>
      </w:r>
      <w:r w:rsidR="00510DFF" w:rsidRPr="00B759E1">
        <w:rPr>
          <w:b/>
          <w:sz w:val="18"/>
          <w:szCs w:val="18"/>
        </w:rPr>
        <w:t>50</w:t>
      </w:r>
      <w:r w:rsidR="00B63964" w:rsidRPr="00B759E1">
        <w:rPr>
          <w:b/>
          <w:sz w:val="18"/>
          <w:szCs w:val="18"/>
        </w:rPr>
        <w:t>00</w:t>
      </w:r>
      <w:r w:rsidR="009F2D0C" w:rsidRPr="00B759E1">
        <w:rPr>
          <w:b/>
          <w:sz w:val="18"/>
          <w:szCs w:val="18"/>
        </w:rPr>
        <w:t>,00</w:t>
      </w:r>
      <w:r w:rsidR="001717CF" w:rsidRPr="00B759E1">
        <w:rPr>
          <w:b/>
          <w:sz w:val="18"/>
          <w:szCs w:val="18"/>
        </w:rPr>
        <w:t xml:space="preserve"> </w:t>
      </w:r>
      <w:r w:rsidR="00B63964" w:rsidRPr="00B759E1">
        <w:rPr>
          <w:b/>
          <w:sz w:val="18"/>
          <w:szCs w:val="18"/>
        </w:rPr>
        <w:t>рублей</w:t>
      </w:r>
      <w:r w:rsidR="009A17B6" w:rsidRPr="00B759E1">
        <w:rPr>
          <w:b/>
          <w:sz w:val="18"/>
          <w:szCs w:val="18"/>
        </w:rPr>
        <w:t xml:space="preserve"> </w:t>
      </w:r>
      <w:r w:rsidR="008A76B4" w:rsidRPr="00B759E1">
        <w:rPr>
          <w:sz w:val="18"/>
          <w:szCs w:val="18"/>
        </w:rPr>
        <w:t>(</w:t>
      </w:r>
      <w:r w:rsidR="00510DFF" w:rsidRPr="00B759E1">
        <w:rPr>
          <w:sz w:val="18"/>
          <w:szCs w:val="18"/>
        </w:rPr>
        <w:t>пять тысяч</w:t>
      </w:r>
      <w:r w:rsidR="009F2D0C" w:rsidRPr="00B759E1">
        <w:rPr>
          <w:sz w:val="18"/>
          <w:szCs w:val="18"/>
        </w:rPr>
        <w:t>)</w:t>
      </w:r>
      <w:r w:rsidR="008A76B4" w:rsidRPr="00B759E1">
        <w:rPr>
          <w:sz w:val="18"/>
          <w:szCs w:val="18"/>
        </w:rPr>
        <w:t xml:space="preserve"> рублей 00 коп</w:t>
      </w:r>
      <w:r w:rsidR="00B759E1" w:rsidRPr="00B759E1">
        <w:rPr>
          <w:sz w:val="18"/>
          <w:szCs w:val="18"/>
        </w:rPr>
        <w:t>, НДС не облагается.</w:t>
      </w:r>
    </w:p>
    <w:p w:rsidR="00DA608E" w:rsidRPr="00B759E1" w:rsidRDefault="00EB281F" w:rsidP="008A76B4">
      <w:pPr>
        <w:tabs>
          <w:tab w:val="left" w:pos="0"/>
          <w:tab w:val="left" w:pos="720"/>
        </w:tabs>
        <w:jc w:val="both"/>
        <w:rPr>
          <w:sz w:val="18"/>
          <w:szCs w:val="18"/>
        </w:rPr>
      </w:pPr>
      <w:r w:rsidRPr="00B759E1">
        <w:rPr>
          <w:bCs/>
          <w:sz w:val="18"/>
          <w:szCs w:val="18"/>
        </w:rPr>
        <w:t xml:space="preserve">           </w:t>
      </w:r>
      <w:r w:rsidRPr="00B759E1">
        <w:rPr>
          <w:sz w:val="18"/>
          <w:szCs w:val="18"/>
        </w:rPr>
        <w:t xml:space="preserve"> </w:t>
      </w:r>
      <w:proofErr w:type="gramStart"/>
      <w:r w:rsidRPr="00B759E1">
        <w:rPr>
          <w:sz w:val="18"/>
          <w:szCs w:val="18"/>
          <w:lang w:val="en-US"/>
        </w:rPr>
        <w:t>a</w:t>
      </w:r>
      <w:r w:rsidRPr="00B759E1">
        <w:rPr>
          <w:sz w:val="18"/>
          <w:szCs w:val="18"/>
        </w:rPr>
        <w:t>.  При</w:t>
      </w:r>
      <w:proofErr w:type="gramEnd"/>
      <w:r w:rsidRPr="00B759E1">
        <w:rPr>
          <w:sz w:val="18"/>
          <w:szCs w:val="18"/>
        </w:rPr>
        <w:t xml:space="preserve"> оказании дополнительных охранных услуг (см. п.2.2.п/п. </w:t>
      </w:r>
      <w:r w:rsidRPr="00B759E1">
        <w:rPr>
          <w:sz w:val="18"/>
          <w:szCs w:val="18"/>
          <w:lang w:val="en-US"/>
        </w:rPr>
        <w:t>f</w:t>
      </w:r>
      <w:r w:rsidRPr="00B759E1">
        <w:rPr>
          <w:sz w:val="18"/>
          <w:szCs w:val="18"/>
        </w:rPr>
        <w:t>) исходя из расчета 200,00 руб. за час (двести руб. 00 коп.)</w:t>
      </w:r>
      <w:r w:rsidR="00A73D43" w:rsidRPr="00B759E1">
        <w:rPr>
          <w:sz w:val="18"/>
          <w:szCs w:val="18"/>
        </w:rPr>
        <w:t>,</w:t>
      </w:r>
      <w:r w:rsidRPr="00B759E1">
        <w:rPr>
          <w:sz w:val="18"/>
          <w:szCs w:val="18"/>
        </w:rPr>
        <w:t xml:space="preserve"> НДС не предусмотрен.</w:t>
      </w:r>
    </w:p>
    <w:p w:rsidR="00336413" w:rsidRPr="00B759E1" w:rsidRDefault="00DA608E" w:rsidP="00DA608E">
      <w:pPr>
        <w:tabs>
          <w:tab w:val="left" w:pos="0"/>
        </w:tabs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</w:t>
      </w:r>
      <w:r w:rsidR="00336413" w:rsidRPr="00B759E1">
        <w:rPr>
          <w:b/>
          <w:sz w:val="18"/>
          <w:szCs w:val="18"/>
        </w:rPr>
        <w:t>3.3.</w:t>
      </w:r>
      <w:r w:rsidR="00336413" w:rsidRPr="00B759E1">
        <w:rPr>
          <w:sz w:val="18"/>
          <w:szCs w:val="18"/>
        </w:rPr>
        <w:t xml:space="preserve"> </w:t>
      </w:r>
      <w:r w:rsidR="00230524" w:rsidRPr="00B759E1">
        <w:rPr>
          <w:sz w:val="18"/>
          <w:szCs w:val="18"/>
        </w:rPr>
        <w:t xml:space="preserve"> </w:t>
      </w:r>
      <w:r w:rsidR="00336413" w:rsidRPr="00B759E1">
        <w:rPr>
          <w:sz w:val="18"/>
          <w:szCs w:val="18"/>
        </w:rPr>
        <w:t xml:space="preserve">Датой оплаты считается дата зачисления денежных средств на расчетный счет </w:t>
      </w:r>
      <w:r w:rsidR="00336413" w:rsidRPr="00B759E1">
        <w:rPr>
          <w:b/>
          <w:sz w:val="18"/>
          <w:szCs w:val="18"/>
        </w:rPr>
        <w:t>Исполнителя</w:t>
      </w:r>
      <w:r w:rsidR="00336413" w:rsidRPr="00B759E1">
        <w:rPr>
          <w:sz w:val="18"/>
          <w:szCs w:val="18"/>
        </w:rPr>
        <w:t>.</w:t>
      </w:r>
    </w:p>
    <w:p w:rsidR="00133163" w:rsidRPr="00B759E1" w:rsidRDefault="00133163" w:rsidP="00DA608E">
      <w:pPr>
        <w:tabs>
          <w:tab w:val="left" w:pos="0"/>
        </w:tabs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3.4.</w:t>
      </w:r>
      <w:r w:rsidRPr="00B759E1">
        <w:rPr>
          <w:spacing w:val="-1"/>
          <w:sz w:val="18"/>
          <w:szCs w:val="18"/>
        </w:rPr>
        <w:t xml:space="preserve">  При задержке оплаты свыше 15 </w:t>
      </w:r>
      <w:r w:rsidR="00A73D43" w:rsidRPr="00B759E1">
        <w:rPr>
          <w:spacing w:val="-1"/>
          <w:sz w:val="18"/>
          <w:szCs w:val="18"/>
        </w:rPr>
        <w:t>рабочих</w:t>
      </w:r>
      <w:r w:rsidRPr="00B759E1">
        <w:rPr>
          <w:spacing w:val="-1"/>
          <w:sz w:val="18"/>
          <w:szCs w:val="18"/>
        </w:rPr>
        <w:t xml:space="preserve"> дней </w:t>
      </w:r>
      <w:r w:rsidRPr="00B759E1">
        <w:rPr>
          <w:b/>
          <w:spacing w:val="-1"/>
          <w:sz w:val="18"/>
          <w:szCs w:val="18"/>
        </w:rPr>
        <w:t>Исполнитель</w:t>
      </w:r>
      <w:r w:rsidRPr="00B759E1">
        <w:rPr>
          <w:spacing w:val="-1"/>
          <w:sz w:val="18"/>
          <w:szCs w:val="18"/>
        </w:rPr>
        <w:t xml:space="preserve"> вправе произвести снятие </w:t>
      </w:r>
      <w:r w:rsidRPr="00B759E1">
        <w:rPr>
          <w:sz w:val="18"/>
          <w:szCs w:val="18"/>
        </w:rPr>
        <w:t xml:space="preserve">наблюдения с абонентских устройств ТСО, установленных на объекте без предварительного уведомления </w:t>
      </w:r>
      <w:r w:rsidRPr="00B759E1">
        <w:rPr>
          <w:b/>
          <w:sz w:val="18"/>
          <w:szCs w:val="18"/>
        </w:rPr>
        <w:t>Заказчика</w:t>
      </w:r>
      <w:r w:rsidR="00CD33B9" w:rsidRPr="00B759E1">
        <w:rPr>
          <w:sz w:val="18"/>
          <w:szCs w:val="18"/>
        </w:rPr>
        <w:t>.</w:t>
      </w:r>
    </w:p>
    <w:p w:rsidR="00CD33B9" w:rsidRPr="00B759E1" w:rsidRDefault="00CD33B9" w:rsidP="00DA608E">
      <w:pPr>
        <w:tabs>
          <w:tab w:val="left" w:pos="0"/>
        </w:tabs>
        <w:jc w:val="both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3.5.  </w:t>
      </w:r>
      <w:r w:rsidRPr="00B759E1">
        <w:rPr>
          <w:spacing w:val="-1"/>
          <w:sz w:val="18"/>
          <w:szCs w:val="18"/>
        </w:rPr>
        <w:t xml:space="preserve">Повторное взятие под наблюдение абонентских устройств ТСО, установленных на объекте </w:t>
      </w:r>
      <w:r w:rsidRPr="00B759E1">
        <w:rPr>
          <w:b/>
          <w:spacing w:val="-1"/>
          <w:sz w:val="18"/>
          <w:szCs w:val="18"/>
        </w:rPr>
        <w:t>Заказчика</w:t>
      </w:r>
      <w:r w:rsidRPr="00B759E1">
        <w:rPr>
          <w:spacing w:val="-1"/>
          <w:sz w:val="18"/>
          <w:szCs w:val="18"/>
        </w:rPr>
        <w:t xml:space="preserve"> производится после поступлений оплаты на расчётный счёт </w:t>
      </w:r>
      <w:r w:rsidRPr="00B759E1">
        <w:rPr>
          <w:b/>
          <w:spacing w:val="-1"/>
          <w:sz w:val="18"/>
          <w:szCs w:val="18"/>
        </w:rPr>
        <w:t>Исполнителя</w:t>
      </w:r>
      <w:r w:rsidRPr="00B759E1">
        <w:rPr>
          <w:spacing w:val="-1"/>
          <w:sz w:val="18"/>
          <w:szCs w:val="18"/>
        </w:rPr>
        <w:t xml:space="preserve">. При повторном </w:t>
      </w:r>
      <w:r w:rsidRPr="00B759E1">
        <w:rPr>
          <w:sz w:val="18"/>
          <w:szCs w:val="18"/>
        </w:rPr>
        <w:t xml:space="preserve">подключении </w:t>
      </w:r>
      <w:r w:rsidRPr="00B759E1">
        <w:rPr>
          <w:b/>
          <w:sz w:val="18"/>
          <w:szCs w:val="18"/>
        </w:rPr>
        <w:t>Заказчик</w:t>
      </w:r>
      <w:r w:rsidRPr="00B759E1">
        <w:rPr>
          <w:sz w:val="18"/>
          <w:szCs w:val="18"/>
        </w:rPr>
        <w:t xml:space="preserve"> оплачивает </w:t>
      </w:r>
      <w:r w:rsidRPr="00B759E1">
        <w:rPr>
          <w:b/>
          <w:sz w:val="18"/>
          <w:szCs w:val="18"/>
        </w:rPr>
        <w:t>Исполнителю</w:t>
      </w:r>
      <w:r w:rsidRPr="00B759E1">
        <w:rPr>
          <w:sz w:val="18"/>
          <w:szCs w:val="18"/>
        </w:rPr>
        <w:t xml:space="preserve"> сумму образовавшейся задолженности и </w:t>
      </w:r>
      <w:r w:rsidR="00EA4443" w:rsidRPr="00B759E1">
        <w:rPr>
          <w:sz w:val="18"/>
          <w:szCs w:val="18"/>
        </w:rPr>
        <w:t>5</w:t>
      </w:r>
      <w:r w:rsidRPr="00B759E1">
        <w:rPr>
          <w:sz w:val="18"/>
          <w:szCs w:val="18"/>
        </w:rPr>
        <w:t>00</w:t>
      </w:r>
      <w:r w:rsidR="00F16686" w:rsidRPr="00B759E1">
        <w:rPr>
          <w:sz w:val="18"/>
          <w:szCs w:val="18"/>
        </w:rPr>
        <w:t>,00</w:t>
      </w:r>
      <w:r w:rsidRPr="00B759E1">
        <w:rPr>
          <w:sz w:val="18"/>
          <w:szCs w:val="18"/>
        </w:rPr>
        <w:t xml:space="preserve"> (</w:t>
      </w:r>
      <w:r w:rsidR="00EA4443" w:rsidRPr="00B759E1">
        <w:rPr>
          <w:sz w:val="18"/>
          <w:szCs w:val="18"/>
        </w:rPr>
        <w:t>пятьсот</w:t>
      </w:r>
      <w:r w:rsidRPr="00B759E1">
        <w:rPr>
          <w:sz w:val="18"/>
          <w:szCs w:val="18"/>
        </w:rPr>
        <w:t>) рублей</w:t>
      </w:r>
      <w:r w:rsidR="00F16686" w:rsidRPr="00B759E1">
        <w:rPr>
          <w:sz w:val="18"/>
          <w:szCs w:val="18"/>
        </w:rPr>
        <w:t xml:space="preserve"> 00 коп</w:t>
      </w:r>
      <w:proofErr w:type="gramStart"/>
      <w:r w:rsidR="00F16686" w:rsidRPr="00B759E1">
        <w:rPr>
          <w:sz w:val="18"/>
          <w:szCs w:val="18"/>
        </w:rPr>
        <w:t>.</w:t>
      </w:r>
      <w:r w:rsidR="00B759E1" w:rsidRPr="00B759E1">
        <w:rPr>
          <w:sz w:val="18"/>
          <w:szCs w:val="18"/>
        </w:rPr>
        <w:t xml:space="preserve">, </w:t>
      </w:r>
      <w:proofErr w:type="gramEnd"/>
      <w:r w:rsidRPr="00B759E1">
        <w:rPr>
          <w:sz w:val="18"/>
          <w:szCs w:val="18"/>
        </w:rPr>
        <w:t>НДС не предусмотрен.</w:t>
      </w:r>
    </w:p>
    <w:p w:rsidR="00BA29C0" w:rsidRPr="00B759E1" w:rsidRDefault="00BA29C0" w:rsidP="00DA608E">
      <w:pPr>
        <w:tabs>
          <w:tab w:val="left" w:pos="0"/>
        </w:tabs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3.</w:t>
      </w:r>
      <w:r w:rsidR="00CD33B9" w:rsidRPr="00B759E1">
        <w:rPr>
          <w:b/>
          <w:sz w:val="18"/>
          <w:szCs w:val="18"/>
        </w:rPr>
        <w:t>6</w:t>
      </w:r>
      <w:r w:rsidRPr="00B759E1">
        <w:rPr>
          <w:b/>
          <w:sz w:val="18"/>
          <w:szCs w:val="18"/>
        </w:rPr>
        <w:t>.</w:t>
      </w:r>
      <w:r w:rsidRPr="00B759E1">
        <w:rPr>
          <w:sz w:val="18"/>
          <w:szCs w:val="18"/>
        </w:rPr>
        <w:t xml:space="preserve"> Стоимость охранных услуг включает в себя все затраты </w:t>
      </w:r>
      <w:r w:rsidRPr="00B759E1">
        <w:rPr>
          <w:b/>
          <w:sz w:val="18"/>
          <w:szCs w:val="18"/>
        </w:rPr>
        <w:t>Исполнителя</w:t>
      </w:r>
      <w:r w:rsidRPr="00B759E1">
        <w:rPr>
          <w:sz w:val="18"/>
          <w:szCs w:val="18"/>
        </w:rPr>
        <w:t xml:space="preserve">, связанные с обеспечением  выполнения обязательств, включая затраты на форменную одежду и иную экипировку </w:t>
      </w:r>
      <w:r w:rsidR="0003501D" w:rsidRPr="00B759E1">
        <w:rPr>
          <w:sz w:val="18"/>
          <w:szCs w:val="18"/>
        </w:rPr>
        <w:t>(</w:t>
      </w:r>
      <w:r w:rsidRPr="00B759E1">
        <w:rPr>
          <w:sz w:val="18"/>
          <w:szCs w:val="18"/>
        </w:rPr>
        <w:t>при ее наличии</w:t>
      </w:r>
      <w:r w:rsidR="0003501D" w:rsidRPr="00B759E1">
        <w:rPr>
          <w:sz w:val="18"/>
          <w:szCs w:val="18"/>
        </w:rPr>
        <w:t>)</w:t>
      </w:r>
      <w:r w:rsidRPr="00B759E1">
        <w:rPr>
          <w:sz w:val="18"/>
          <w:szCs w:val="18"/>
        </w:rPr>
        <w:t>, автотранспорт и т.д.</w:t>
      </w:r>
    </w:p>
    <w:p w:rsidR="00BA29C0" w:rsidRPr="00B759E1" w:rsidRDefault="00BA29C0" w:rsidP="00BA29C0">
      <w:pPr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3.</w:t>
      </w:r>
      <w:r w:rsidR="00CD33B9" w:rsidRPr="00B759E1">
        <w:rPr>
          <w:b/>
          <w:sz w:val="18"/>
          <w:szCs w:val="18"/>
        </w:rPr>
        <w:t>7</w:t>
      </w:r>
      <w:r w:rsidRPr="00B759E1">
        <w:rPr>
          <w:b/>
          <w:sz w:val="18"/>
          <w:szCs w:val="18"/>
        </w:rPr>
        <w:t>.</w:t>
      </w:r>
      <w:r w:rsidRPr="00B759E1">
        <w:rPr>
          <w:sz w:val="18"/>
          <w:szCs w:val="18"/>
        </w:rPr>
        <w:t xml:space="preserve"> </w:t>
      </w:r>
      <w:r w:rsidRPr="00B759E1">
        <w:rPr>
          <w:color w:val="000000"/>
          <w:sz w:val="18"/>
          <w:szCs w:val="18"/>
        </w:rPr>
        <w:t xml:space="preserve">В случае ложного срабатывания сигнализации по вине </w:t>
      </w:r>
      <w:r w:rsidRPr="00B759E1">
        <w:rPr>
          <w:b/>
          <w:bCs/>
          <w:sz w:val="18"/>
          <w:szCs w:val="18"/>
        </w:rPr>
        <w:t>Заказчик</w:t>
      </w:r>
      <w:r w:rsidRPr="00B759E1">
        <w:rPr>
          <w:b/>
          <w:color w:val="000000"/>
          <w:sz w:val="18"/>
          <w:szCs w:val="18"/>
        </w:rPr>
        <w:t>а</w:t>
      </w:r>
      <w:r w:rsidRPr="00B759E1">
        <w:rPr>
          <w:color w:val="000000"/>
          <w:sz w:val="18"/>
          <w:szCs w:val="18"/>
        </w:rPr>
        <w:t>, составляется двусторонний А</w:t>
      </w:r>
      <w:proofErr w:type="gramStart"/>
      <w:r w:rsidRPr="00B759E1">
        <w:rPr>
          <w:color w:val="000000"/>
          <w:sz w:val="18"/>
          <w:szCs w:val="18"/>
        </w:rPr>
        <w:t xml:space="preserve">КТ </w:t>
      </w:r>
      <w:r w:rsidRPr="00B759E1">
        <w:rPr>
          <w:sz w:val="18"/>
          <w:szCs w:val="18"/>
        </w:rPr>
        <w:t>вскр</w:t>
      </w:r>
      <w:proofErr w:type="gramEnd"/>
      <w:r w:rsidRPr="00B759E1">
        <w:rPr>
          <w:sz w:val="18"/>
          <w:szCs w:val="18"/>
        </w:rPr>
        <w:t xml:space="preserve">ытия объекта с указанием причины, вызвавшей срабатывание системы ОТС, согласно которого </w:t>
      </w:r>
      <w:r w:rsidRPr="00B759E1">
        <w:rPr>
          <w:b/>
          <w:sz w:val="18"/>
          <w:szCs w:val="18"/>
        </w:rPr>
        <w:t>Заказчик</w:t>
      </w:r>
      <w:r w:rsidRPr="00B759E1">
        <w:rPr>
          <w:sz w:val="18"/>
          <w:szCs w:val="18"/>
        </w:rPr>
        <w:t xml:space="preserve"> выплачивает</w:t>
      </w:r>
      <w:r w:rsidRPr="00B759E1">
        <w:rPr>
          <w:b/>
          <w:sz w:val="18"/>
          <w:szCs w:val="18"/>
        </w:rPr>
        <w:t xml:space="preserve"> </w:t>
      </w:r>
      <w:r w:rsidRPr="00B759E1">
        <w:rPr>
          <w:sz w:val="18"/>
          <w:szCs w:val="18"/>
        </w:rPr>
        <w:t xml:space="preserve">единовременно штраф, сумма которого определяется в соответствии с пунктом 8.1. Штраф уплачивается не позднее 5 дней с момента выставления счета </w:t>
      </w:r>
      <w:r w:rsidRPr="00B759E1">
        <w:rPr>
          <w:b/>
          <w:sz w:val="18"/>
          <w:szCs w:val="18"/>
        </w:rPr>
        <w:t>Исполнителем</w:t>
      </w:r>
      <w:r w:rsidRPr="00B759E1">
        <w:rPr>
          <w:sz w:val="18"/>
          <w:szCs w:val="18"/>
        </w:rPr>
        <w:t>.</w:t>
      </w:r>
      <w:r w:rsidRPr="00B759E1">
        <w:rPr>
          <w:b/>
          <w:sz w:val="18"/>
          <w:szCs w:val="18"/>
        </w:rPr>
        <w:t xml:space="preserve"> </w:t>
      </w:r>
      <w:r w:rsidRPr="00B759E1">
        <w:rPr>
          <w:sz w:val="18"/>
          <w:szCs w:val="18"/>
        </w:rPr>
        <w:t>Выезд считается ложным в следующих случаях:</w:t>
      </w:r>
    </w:p>
    <w:p w:rsidR="00BA29C0" w:rsidRPr="00B759E1" w:rsidRDefault="00077EE0" w:rsidP="00BA29C0">
      <w:pPr>
        <w:jc w:val="both"/>
        <w:rPr>
          <w:color w:val="000000"/>
          <w:sz w:val="18"/>
          <w:szCs w:val="18"/>
        </w:rPr>
      </w:pPr>
      <w:r w:rsidRPr="00B759E1">
        <w:rPr>
          <w:sz w:val="18"/>
          <w:szCs w:val="18"/>
        </w:rPr>
        <w:t xml:space="preserve">           </w:t>
      </w:r>
      <w:proofErr w:type="gramStart"/>
      <w:r w:rsidRPr="00B759E1">
        <w:rPr>
          <w:sz w:val="18"/>
          <w:szCs w:val="18"/>
          <w:lang w:val="en-US"/>
        </w:rPr>
        <w:t>a</w:t>
      </w:r>
      <w:proofErr w:type="gramEnd"/>
      <w:r w:rsidRPr="00B759E1">
        <w:rPr>
          <w:sz w:val="18"/>
          <w:szCs w:val="18"/>
        </w:rPr>
        <w:t>.</w:t>
      </w:r>
      <w:r w:rsidR="00BA29C0" w:rsidRPr="00B759E1">
        <w:rPr>
          <w:sz w:val="18"/>
          <w:szCs w:val="18"/>
        </w:rPr>
        <w:t xml:space="preserve">  </w:t>
      </w:r>
      <w:r w:rsidRPr="00B759E1">
        <w:rPr>
          <w:sz w:val="18"/>
          <w:szCs w:val="18"/>
        </w:rPr>
        <w:t xml:space="preserve">  В</w:t>
      </w:r>
      <w:r w:rsidR="00BA29C0" w:rsidRPr="00B759E1">
        <w:rPr>
          <w:sz w:val="18"/>
          <w:szCs w:val="18"/>
        </w:rPr>
        <w:t>скрытие или сдача объекта на ПЦН лицом, не внесенным в перечень</w:t>
      </w:r>
      <w:r w:rsidR="00BA29C0" w:rsidRPr="00B759E1">
        <w:rPr>
          <w:color w:val="000000"/>
          <w:sz w:val="18"/>
          <w:szCs w:val="18"/>
        </w:rPr>
        <w:t xml:space="preserve"> ответственных лиц;</w:t>
      </w:r>
    </w:p>
    <w:p w:rsidR="00BA29C0" w:rsidRPr="00B759E1" w:rsidRDefault="00077EE0" w:rsidP="00BA29C0">
      <w:pPr>
        <w:jc w:val="both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           </w:t>
      </w:r>
      <w:proofErr w:type="gramStart"/>
      <w:r w:rsidRPr="00B759E1">
        <w:rPr>
          <w:color w:val="000000"/>
          <w:sz w:val="18"/>
          <w:szCs w:val="18"/>
          <w:lang w:val="en-US"/>
        </w:rPr>
        <w:t>b</w:t>
      </w:r>
      <w:proofErr w:type="gramEnd"/>
      <w:r w:rsidRPr="00B759E1">
        <w:rPr>
          <w:color w:val="000000"/>
          <w:sz w:val="18"/>
          <w:szCs w:val="18"/>
        </w:rPr>
        <w:t>.</w:t>
      </w:r>
      <w:r w:rsidR="00BA29C0" w:rsidRPr="00B759E1">
        <w:rPr>
          <w:color w:val="000000"/>
          <w:sz w:val="18"/>
          <w:szCs w:val="18"/>
        </w:rPr>
        <w:t xml:space="preserve"> </w:t>
      </w:r>
      <w:r w:rsidRPr="00B759E1">
        <w:rPr>
          <w:color w:val="000000"/>
          <w:sz w:val="18"/>
          <w:szCs w:val="18"/>
        </w:rPr>
        <w:t xml:space="preserve">   Н</w:t>
      </w:r>
      <w:r w:rsidR="00BA29C0" w:rsidRPr="00B759E1">
        <w:rPr>
          <w:color w:val="000000"/>
          <w:sz w:val="18"/>
          <w:szCs w:val="18"/>
        </w:rPr>
        <w:t>есоблюдение порядка сдачи объекта на ПЦН или его вскрытия, в т.ч. постановка сдача объекта через «тревогу»;</w:t>
      </w:r>
    </w:p>
    <w:p w:rsidR="00BA29C0" w:rsidRPr="00B759E1" w:rsidRDefault="00077EE0" w:rsidP="00BA29C0">
      <w:pPr>
        <w:jc w:val="both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           </w:t>
      </w:r>
      <w:proofErr w:type="gramStart"/>
      <w:r w:rsidRPr="00B759E1">
        <w:rPr>
          <w:color w:val="000000"/>
          <w:sz w:val="18"/>
          <w:szCs w:val="18"/>
          <w:lang w:val="en-US"/>
        </w:rPr>
        <w:t>c</w:t>
      </w:r>
      <w:proofErr w:type="gramEnd"/>
      <w:r w:rsidRPr="00B759E1">
        <w:rPr>
          <w:color w:val="000000"/>
          <w:sz w:val="18"/>
          <w:szCs w:val="18"/>
        </w:rPr>
        <w:t>.</w:t>
      </w:r>
      <w:r w:rsidR="00BA29C0" w:rsidRPr="00B759E1">
        <w:rPr>
          <w:color w:val="000000"/>
          <w:sz w:val="18"/>
          <w:szCs w:val="18"/>
        </w:rPr>
        <w:t xml:space="preserve"> </w:t>
      </w:r>
      <w:r w:rsidRPr="00B759E1">
        <w:rPr>
          <w:color w:val="000000"/>
          <w:sz w:val="18"/>
          <w:szCs w:val="18"/>
        </w:rPr>
        <w:t>П</w:t>
      </w:r>
      <w:r w:rsidR="00BA29C0" w:rsidRPr="00B759E1">
        <w:rPr>
          <w:color w:val="000000"/>
          <w:sz w:val="18"/>
          <w:szCs w:val="18"/>
        </w:rPr>
        <w:t>осле сдачи на ПЦН, оставлены не выключенными электроприборы, источники огня (люминесцентных ламп), не закрыты двери, окна, форточки, фрамуги и т.п.</w:t>
      </w:r>
    </w:p>
    <w:p w:rsidR="00BA29C0" w:rsidRPr="00B759E1" w:rsidRDefault="00077EE0" w:rsidP="00BA29C0">
      <w:pPr>
        <w:jc w:val="both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           </w:t>
      </w:r>
      <w:proofErr w:type="gramStart"/>
      <w:r w:rsidRPr="00B759E1">
        <w:rPr>
          <w:color w:val="000000"/>
          <w:sz w:val="18"/>
          <w:szCs w:val="18"/>
          <w:lang w:val="en-US"/>
        </w:rPr>
        <w:t>d</w:t>
      </w:r>
      <w:proofErr w:type="gramEnd"/>
      <w:r w:rsidRPr="00B759E1">
        <w:rPr>
          <w:color w:val="000000"/>
          <w:sz w:val="18"/>
          <w:szCs w:val="18"/>
        </w:rPr>
        <w:t xml:space="preserve">.   </w:t>
      </w:r>
      <w:r w:rsidR="00BA29C0" w:rsidRPr="00B759E1">
        <w:rPr>
          <w:color w:val="000000"/>
          <w:sz w:val="18"/>
          <w:szCs w:val="18"/>
        </w:rPr>
        <w:t xml:space="preserve"> </w:t>
      </w:r>
      <w:r w:rsidRPr="00B759E1">
        <w:rPr>
          <w:color w:val="000000"/>
          <w:sz w:val="18"/>
          <w:szCs w:val="18"/>
        </w:rPr>
        <w:t>Н</w:t>
      </w:r>
      <w:r w:rsidR="00BA29C0" w:rsidRPr="00B759E1">
        <w:rPr>
          <w:color w:val="000000"/>
          <w:sz w:val="18"/>
          <w:szCs w:val="18"/>
        </w:rPr>
        <w:t>аличие в охраняемых з</w:t>
      </w:r>
      <w:r w:rsidR="00067FFB" w:rsidRPr="00B759E1">
        <w:rPr>
          <w:color w:val="000000"/>
          <w:sz w:val="18"/>
          <w:szCs w:val="18"/>
        </w:rPr>
        <w:t xml:space="preserve">онах мелких животных </w:t>
      </w:r>
      <w:r w:rsidR="00BA29C0" w:rsidRPr="00B759E1">
        <w:rPr>
          <w:color w:val="000000"/>
          <w:sz w:val="18"/>
          <w:szCs w:val="18"/>
        </w:rPr>
        <w:t>и т.п.</w:t>
      </w:r>
    </w:p>
    <w:p w:rsidR="00BA29C0" w:rsidRPr="00B759E1" w:rsidRDefault="00077EE0" w:rsidP="00BA29C0">
      <w:pPr>
        <w:jc w:val="both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           </w:t>
      </w:r>
      <w:proofErr w:type="gramStart"/>
      <w:r w:rsidRPr="00B759E1">
        <w:rPr>
          <w:color w:val="000000"/>
          <w:sz w:val="18"/>
          <w:szCs w:val="18"/>
          <w:lang w:val="en-US"/>
        </w:rPr>
        <w:t>e</w:t>
      </w:r>
      <w:r w:rsidRPr="00B759E1">
        <w:rPr>
          <w:color w:val="000000"/>
          <w:sz w:val="18"/>
          <w:szCs w:val="18"/>
        </w:rPr>
        <w:t>.</w:t>
      </w:r>
      <w:r w:rsidR="00BA29C0" w:rsidRPr="00B759E1">
        <w:rPr>
          <w:color w:val="000000"/>
          <w:sz w:val="18"/>
          <w:szCs w:val="18"/>
        </w:rPr>
        <w:t xml:space="preserve"> </w:t>
      </w:r>
      <w:r w:rsidR="00F16686" w:rsidRPr="00B759E1">
        <w:rPr>
          <w:color w:val="000000"/>
          <w:sz w:val="18"/>
          <w:szCs w:val="18"/>
        </w:rPr>
        <w:t xml:space="preserve"> </w:t>
      </w:r>
      <w:r w:rsidRPr="00B759E1">
        <w:rPr>
          <w:color w:val="000000"/>
          <w:sz w:val="18"/>
          <w:szCs w:val="18"/>
        </w:rPr>
        <w:t>С</w:t>
      </w:r>
      <w:r w:rsidR="00BA29C0" w:rsidRPr="00B759E1">
        <w:rPr>
          <w:color w:val="000000"/>
          <w:sz w:val="18"/>
          <w:szCs w:val="18"/>
        </w:rPr>
        <w:t>амовольное</w:t>
      </w:r>
      <w:proofErr w:type="gramEnd"/>
      <w:r w:rsidR="00BA29C0" w:rsidRPr="00B759E1">
        <w:rPr>
          <w:color w:val="000000"/>
          <w:sz w:val="18"/>
          <w:szCs w:val="18"/>
        </w:rPr>
        <w:t xml:space="preserve"> перемещение или обрыв элементов сигнализации, несанкционированные проверки аппаратуры системы ОТС;</w:t>
      </w:r>
    </w:p>
    <w:p w:rsidR="00BA29C0" w:rsidRPr="00B759E1" w:rsidRDefault="00077EE0" w:rsidP="00BA29C0">
      <w:pPr>
        <w:jc w:val="both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           </w:t>
      </w:r>
      <w:proofErr w:type="gramStart"/>
      <w:r w:rsidRPr="00B759E1">
        <w:rPr>
          <w:color w:val="000000"/>
          <w:sz w:val="18"/>
          <w:szCs w:val="18"/>
          <w:lang w:val="en-US"/>
        </w:rPr>
        <w:t>f</w:t>
      </w:r>
      <w:proofErr w:type="gramEnd"/>
      <w:r w:rsidRPr="00B759E1">
        <w:rPr>
          <w:color w:val="000000"/>
          <w:sz w:val="18"/>
          <w:szCs w:val="18"/>
        </w:rPr>
        <w:t>.</w:t>
      </w:r>
      <w:r w:rsidR="00BA29C0" w:rsidRPr="00B759E1">
        <w:rPr>
          <w:color w:val="000000"/>
          <w:sz w:val="18"/>
          <w:szCs w:val="18"/>
        </w:rPr>
        <w:t xml:space="preserve"> </w:t>
      </w:r>
      <w:r w:rsidRPr="00B759E1">
        <w:rPr>
          <w:color w:val="000000"/>
          <w:sz w:val="18"/>
          <w:szCs w:val="18"/>
        </w:rPr>
        <w:t xml:space="preserve">    Н</w:t>
      </w:r>
      <w:r w:rsidR="00BA29C0" w:rsidRPr="00B759E1">
        <w:rPr>
          <w:color w:val="000000"/>
          <w:sz w:val="18"/>
          <w:szCs w:val="18"/>
        </w:rPr>
        <w:t xml:space="preserve">ебрежное обращение с </w:t>
      </w:r>
      <w:r w:rsidR="00EA4443" w:rsidRPr="00B759E1">
        <w:rPr>
          <w:color w:val="000000"/>
          <w:sz w:val="18"/>
          <w:szCs w:val="18"/>
        </w:rPr>
        <w:t>датчиками</w:t>
      </w:r>
      <w:r w:rsidR="00BA29C0" w:rsidRPr="00B759E1">
        <w:rPr>
          <w:color w:val="000000"/>
          <w:sz w:val="18"/>
          <w:szCs w:val="18"/>
        </w:rPr>
        <w:t xml:space="preserve"> тревожной сигнализации (</w:t>
      </w:r>
      <w:proofErr w:type="spellStart"/>
      <w:r w:rsidR="00AD3400" w:rsidRPr="00B759E1">
        <w:rPr>
          <w:color w:val="000000"/>
          <w:sz w:val="18"/>
          <w:szCs w:val="18"/>
        </w:rPr>
        <w:t>объемники</w:t>
      </w:r>
      <w:proofErr w:type="spellEnd"/>
      <w:r w:rsidR="00AD3400" w:rsidRPr="00B759E1">
        <w:rPr>
          <w:color w:val="000000"/>
          <w:sz w:val="18"/>
          <w:szCs w:val="18"/>
        </w:rPr>
        <w:t>, ДРС, и др.,</w:t>
      </w:r>
      <w:r w:rsidR="00BA29C0" w:rsidRPr="00B759E1">
        <w:rPr>
          <w:color w:val="000000"/>
          <w:sz w:val="18"/>
          <w:szCs w:val="18"/>
        </w:rPr>
        <w:t>);</w:t>
      </w:r>
    </w:p>
    <w:p w:rsidR="00BA29C0" w:rsidRPr="00B759E1" w:rsidRDefault="00077EE0" w:rsidP="00BA29C0">
      <w:pPr>
        <w:jc w:val="both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           </w:t>
      </w:r>
      <w:proofErr w:type="gramStart"/>
      <w:r w:rsidRPr="00B759E1">
        <w:rPr>
          <w:color w:val="000000"/>
          <w:sz w:val="18"/>
          <w:szCs w:val="18"/>
          <w:lang w:val="en-US"/>
        </w:rPr>
        <w:t>g</w:t>
      </w:r>
      <w:proofErr w:type="gramEnd"/>
      <w:r w:rsidRPr="00B759E1">
        <w:rPr>
          <w:color w:val="000000"/>
          <w:sz w:val="18"/>
          <w:szCs w:val="18"/>
        </w:rPr>
        <w:t xml:space="preserve">.  </w:t>
      </w:r>
      <w:r w:rsidR="00BA29C0" w:rsidRPr="00B759E1">
        <w:rPr>
          <w:color w:val="000000"/>
          <w:sz w:val="18"/>
          <w:szCs w:val="18"/>
        </w:rPr>
        <w:t xml:space="preserve"> </w:t>
      </w:r>
      <w:r w:rsidRPr="00B759E1">
        <w:rPr>
          <w:color w:val="000000"/>
          <w:sz w:val="18"/>
          <w:szCs w:val="18"/>
        </w:rPr>
        <w:t>Н</w:t>
      </w:r>
      <w:r w:rsidR="00BA29C0" w:rsidRPr="00B759E1">
        <w:rPr>
          <w:color w:val="000000"/>
          <w:sz w:val="18"/>
          <w:szCs w:val="18"/>
        </w:rPr>
        <w:t>есанкционированная работа с силовыми установками</w:t>
      </w:r>
      <w:r w:rsidR="00AD3400" w:rsidRPr="00B759E1">
        <w:rPr>
          <w:color w:val="000000"/>
          <w:sz w:val="18"/>
          <w:szCs w:val="18"/>
        </w:rPr>
        <w:t>, умышленное выключение электропитания ТСО</w:t>
      </w:r>
      <w:r w:rsidR="00BA29C0" w:rsidRPr="00B759E1">
        <w:rPr>
          <w:color w:val="000000"/>
          <w:sz w:val="18"/>
          <w:szCs w:val="18"/>
        </w:rPr>
        <w:t>;</w:t>
      </w:r>
    </w:p>
    <w:p w:rsidR="00BA29C0" w:rsidRPr="00B759E1" w:rsidRDefault="00077EE0" w:rsidP="009608FB">
      <w:pPr>
        <w:jc w:val="both"/>
        <w:rPr>
          <w:color w:val="000000"/>
          <w:sz w:val="18"/>
          <w:szCs w:val="18"/>
        </w:rPr>
      </w:pPr>
      <w:r w:rsidRPr="00B759E1">
        <w:rPr>
          <w:color w:val="000000"/>
          <w:sz w:val="18"/>
          <w:szCs w:val="18"/>
        </w:rPr>
        <w:t xml:space="preserve">           </w:t>
      </w:r>
      <w:proofErr w:type="gramStart"/>
      <w:r w:rsidRPr="00B759E1">
        <w:rPr>
          <w:color w:val="000000"/>
          <w:sz w:val="18"/>
          <w:szCs w:val="18"/>
          <w:lang w:val="en-US"/>
        </w:rPr>
        <w:t>h</w:t>
      </w:r>
      <w:proofErr w:type="gramEnd"/>
      <w:r w:rsidRPr="00B759E1">
        <w:rPr>
          <w:color w:val="000000"/>
          <w:sz w:val="18"/>
          <w:szCs w:val="18"/>
        </w:rPr>
        <w:t>.</w:t>
      </w:r>
      <w:r w:rsidR="00BA29C0" w:rsidRPr="00B759E1">
        <w:rPr>
          <w:color w:val="000000"/>
          <w:sz w:val="18"/>
          <w:szCs w:val="18"/>
        </w:rPr>
        <w:t xml:space="preserve"> </w:t>
      </w:r>
      <w:r w:rsidR="00F16686" w:rsidRPr="00B759E1">
        <w:rPr>
          <w:color w:val="000000"/>
          <w:sz w:val="18"/>
          <w:szCs w:val="18"/>
        </w:rPr>
        <w:t xml:space="preserve">   </w:t>
      </w:r>
      <w:r w:rsidRPr="00B759E1">
        <w:rPr>
          <w:color w:val="000000"/>
          <w:sz w:val="18"/>
          <w:szCs w:val="18"/>
        </w:rPr>
        <w:t>Н</w:t>
      </w:r>
      <w:r w:rsidR="00BA29C0" w:rsidRPr="00B759E1">
        <w:rPr>
          <w:color w:val="000000"/>
          <w:sz w:val="18"/>
          <w:szCs w:val="18"/>
        </w:rPr>
        <w:t xml:space="preserve">е постановка объекта под охрану по вине </w:t>
      </w:r>
      <w:r w:rsidR="00BA29C0" w:rsidRPr="00B759E1">
        <w:rPr>
          <w:b/>
          <w:color w:val="000000"/>
          <w:sz w:val="18"/>
          <w:szCs w:val="18"/>
        </w:rPr>
        <w:t>Заказчика</w:t>
      </w:r>
      <w:r w:rsidR="00BA29C0" w:rsidRPr="00B759E1">
        <w:rPr>
          <w:color w:val="000000"/>
          <w:sz w:val="18"/>
          <w:szCs w:val="18"/>
        </w:rPr>
        <w:t>.</w:t>
      </w:r>
    </w:p>
    <w:p w:rsidR="00336413" w:rsidRPr="00B759E1" w:rsidRDefault="00372EB8" w:rsidP="00372EB8">
      <w:pPr>
        <w:jc w:val="both"/>
        <w:rPr>
          <w:color w:val="FF0000"/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</w:t>
      </w:r>
      <w:r w:rsidR="00336413" w:rsidRPr="00B759E1">
        <w:rPr>
          <w:b/>
          <w:sz w:val="18"/>
          <w:szCs w:val="18"/>
        </w:rPr>
        <w:t>3.</w:t>
      </w:r>
      <w:r w:rsidR="00CD33B9" w:rsidRPr="00B759E1">
        <w:rPr>
          <w:b/>
          <w:sz w:val="18"/>
          <w:szCs w:val="18"/>
        </w:rPr>
        <w:t>8</w:t>
      </w:r>
      <w:r w:rsidR="00336413" w:rsidRPr="00B759E1">
        <w:rPr>
          <w:b/>
          <w:sz w:val="18"/>
          <w:szCs w:val="18"/>
        </w:rPr>
        <w:t>.</w:t>
      </w:r>
      <w:r w:rsidR="00CD33B9" w:rsidRPr="00B759E1">
        <w:rPr>
          <w:b/>
          <w:sz w:val="18"/>
          <w:szCs w:val="18"/>
        </w:rPr>
        <w:t xml:space="preserve"> </w:t>
      </w:r>
      <w:r w:rsidR="00336413" w:rsidRPr="00B759E1">
        <w:rPr>
          <w:sz w:val="18"/>
          <w:szCs w:val="18"/>
        </w:rPr>
        <w:t xml:space="preserve"> </w:t>
      </w:r>
      <w:r w:rsidR="009608FB" w:rsidRPr="00B759E1">
        <w:rPr>
          <w:sz w:val="18"/>
          <w:szCs w:val="18"/>
        </w:rPr>
        <w:t xml:space="preserve">Стоимость на оказываемые услуги </w:t>
      </w:r>
      <w:r w:rsidRPr="00B759E1">
        <w:rPr>
          <w:sz w:val="18"/>
          <w:szCs w:val="18"/>
        </w:rPr>
        <w:t xml:space="preserve">индексируется, но не чаще одного раза в год, </w:t>
      </w:r>
      <w:r w:rsidR="009608FB" w:rsidRPr="00B759E1">
        <w:rPr>
          <w:sz w:val="18"/>
          <w:szCs w:val="18"/>
        </w:rPr>
        <w:t xml:space="preserve">при этом </w:t>
      </w:r>
      <w:r w:rsidR="009608FB" w:rsidRPr="00B759E1">
        <w:rPr>
          <w:b/>
          <w:sz w:val="18"/>
          <w:szCs w:val="18"/>
        </w:rPr>
        <w:t>Исполнитель</w:t>
      </w:r>
      <w:r w:rsidR="009608FB" w:rsidRPr="00B759E1">
        <w:rPr>
          <w:sz w:val="18"/>
          <w:szCs w:val="18"/>
        </w:rPr>
        <w:t xml:space="preserve"> обязуется письменно уведомить </w:t>
      </w:r>
      <w:r w:rsidR="009608FB" w:rsidRPr="00B759E1">
        <w:rPr>
          <w:b/>
          <w:sz w:val="18"/>
          <w:szCs w:val="18"/>
        </w:rPr>
        <w:t>Заказчика</w:t>
      </w:r>
      <w:r w:rsidR="009608FB" w:rsidRPr="00B759E1">
        <w:rPr>
          <w:sz w:val="18"/>
          <w:szCs w:val="18"/>
        </w:rPr>
        <w:t xml:space="preserve"> об изменении стоимости </w:t>
      </w:r>
      <w:r w:rsidRPr="00B759E1">
        <w:rPr>
          <w:sz w:val="18"/>
          <w:szCs w:val="18"/>
        </w:rPr>
        <w:t>услуг</w:t>
      </w:r>
      <w:r w:rsidR="009608FB" w:rsidRPr="00B759E1">
        <w:rPr>
          <w:sz w:val="18"/>
          <w:szCs w:val="18"/>
        </w:rPr>
        <w:t xml:space="preserve"> не менее чем за 30 дней до даты введения в действие новых тарифов. </w:t>
      </w:r>
    </w:p>
    <w:p w:rsidR="00CD33B9" w:rsidRPr="00B759E1" w:rsidRDefault="00CD33B9" w:rsidP="00CD33B9">
      <w:pPr>
        <w:shd w:val="clear" w:color="auto" w:fill="FFFFFF"/>
        <w:tabs>
          <w:tab w:val="left" w:pos="1027"/>
        </w:tabs>
        <w:ind w:left="10" w:right="38"/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</w:t>
      </w:r>
      <w:r w:rsidR="00372EB8" w:rsidRPr="00B759E1">
        <w:rPr>
          <w:b/>
          <w:sz w:val="18"/>
          <w:szCs w:val="18"/>
        </w:rPr>
        <w:t xml:space="preserve"> </w:t>
      </w:r>
      <w:r w:rsidRPr="00B759E1">
        <w:rPr>
          <w:b/>
          <w:sz w:val="18"/>
          <w:szCs w:val="18"/>
        </w:rPr>
        <w:t xml:space="preserve">3.9.   </w:t>
      </w:r>
      <w:r w:rsidRPr="00B759E1">
        <w:rPr>
          <w:sz w:val="18"/>
          <w:szCs w:val="18"/>
        </w:rPr>
        <w:t xml:space="preserve">В исключительном случае (проведение </w:t>
      </w:r>
      <w:r w:rsidRPr="00B759E1">
        <w:rPr>
          <w:b/>
          <w:sz w:val="18"/>
          <w:szCs w:val="18"/>
        </w:rPr>
        <w:t>Заказчиком</w:t>
      </w:r>
      <w:r w:rsidRPr="00B759E1">
        <w:rPr>
          <w:sz w:val="18"/>
          <w:szCs w:val="18"/>
        </w:rPr>
        <w:t xml:space="preserve"> работ, нарушающих целостность ограждений, решеток и т.п.) по договоренности сторон,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может организовать охрану </w:t>
      </w:r>
      <w:r w:rsidRPr="00B759E1">
        <w:rPr>
          <w:spacing w:val="-2"/>
          <w:sz w:val="18"/>
          <w:szCs w:val="18"/>
        </w:rPr>
        <w:t xml:space="preserve">объекта путем физической охраны с оплатой </w:t>
      </w:r>
      <w:r w:rsidR="00F16686" w:rsidRPr="00B759E1">
        <w:rPr>
          <w:sz w:val="18"/>
          <w:szCs w:val="18"/>
        </w:rPr>
        <w:t>200,00 (двести) рублей 00 коп</w:t>
      </w:r>
      <w:r w:rsidR="00195ADB" w:rsidRPr="00B759E1">
        <w:rPr>
          <w:sz w:val="18"/>
          <w:szCs w:val="18"/>
        </w:rPr>
        <w:t xml:space="preserve"> за час</w:t>
      </w:r>
      <w:r w:rsidRPr="00B759E1">
        <w:rPr>
          <w:spacing w:val="-2"/>
          <w:sz w:val="18"/>
          <w:szCs w:val="18"/>
        </w:rPr>
        <w:t>, НДС не предусмотрен.</w:t>
      </w:r>
    </w:p>
    <w:p w:rsidR="00CD33B9" w:rsidRPr="00B759E1" w:rsidRDefault="00CD33B9" w:rsidP="00CD33B9">
      <w:pPr>
        <w:widowControl w:val="0"/>
        <w:numPr>
          <w:ilvl w:val="1"/>
          <w:numId w:val="28"/>
        </w:numPr>
        <w:shd w:val="clear" w:color="auto" w:fill="FFFFFF"/>
        <w:tabs>
          <w:tab w:val="clear" w:pos="444"/>
          <w:tab w:val="num" w:pos="0"/>
          <w:tab w:val="left" w:pos="540"/>
        </w:tabs>
        <w:suppressAutoHyphens w:val="0"/>
        <w:autoSpaceDE w:val="0"/>
        <w:autoSpaceDN w:val="0"/>
        <w:adjustRightInd w:val="0"/>
        <w:ind w:left="0" w:right="38" w:firstLine="540"/>
        <w:jc w:val="both"/>
        <w:rPr>
          <w:spacing w:val="-4"/>
          <w:sz w:val="18"/>
          <w:szCs w:val="18"/>
        </w:rPr>
      </w:pPr>
      <w:r w:rsidRPr="00B759E1">
        <w:rPr>
          <w:spacing w:val="-1"/>
          <w:sz w:val="18"/>
          <w:szCs w:val="18"/>
        </w:rPr>
        <w:t>Все платежи в случае расторжения настоящего Договора в одностороннем порядке (кроме возмещения ущерба) должны быть осуществлены не позднее 7 суток со дня расторжения Договора.</w:t>
      </w:r>
    </w:p>
    <w:p w:rsidR="00CD33B9" w:rsidRPr="00B759E1" w:rsidRDefault="00CD33B9" w:rsidP="00372EB8">
      <w:pPr>
        <w:widowControl w:val="0"/>
        <w:numPr>
          <w:ilvl w:val="1"/>
          <w:numId w:val="28"/>
        </w:numPr>
        <w:shd w:val="clear" w:color="auto" w:fill="FFFFFF"/>
        <w:tabs>
          <w:tab w:val="clear" w:pos="444"/>
          <w:tab w:val="num" w:pos="0"/>
          <w:tab w:val="left" w:pos="540"/>
        </w:tabs>
        <w:suppressAutoHyphens w:val="0"/>
        <w:autoSpaceDE w:val="0"/>
        <w:autoSpaceDN w:val="0"/>
        <w:adjustRightInd w:val="0"/>
        <w:ind w:left="0" w:right="29" w:firstLine="540"/>
        <w:jc w:val="both"/>
        <w:rPr>
          <w:spacing w:val="-4"/>
          <w:sz w:val="18"/>
          <w:szCs w:val="18"/>
        </w:rPr>
      </w:pPr>
      <w:proofErr w:type="gramStart"/>
      <w:r w:rsidRPr="00B759E1">
        <w:rPr>
          <w:sz w:val="18"/>
          <w:szCs w:val="18"/>
        </w:rPr>
        <w:t xml:space="preserve">В случае отказа </w:t>
      </w:r>
      <w:r w:rsidRPr="00B759E1">
        <w:rPr>
          <w:b/>
          <w:sz w:val="18"/>
          <w:szCs w:val="18"/>
        </w:rPr>
        <w:t>Заказчика</w:t>
      </w:r>
      <w:r w:rsidRPr="00B759E1">
        <w:rPr>
          <w:sz w:val="18"/>
          <w:szCs w:val="18"/>
        </w:rPr>
        <w:t xml:space="preserve"> ранее дня расторжения или изменения настоящего Договора </w:t>
      </w:r>
      <w:r w:rsidRPr="00B759E1">
        <w:rPr>
          <w:spacing w:val="-1"/>
          <w:sz w:val="18"/>
          <w:szCs w:val="18"/>
        </w:rPr>
        <w:t xml:space="preserve">принять оказываемые </w:t>
      </w:r>
      <w:r w:rsidRPr="00B759E1">
        <w:rPr>
          <w:b/>
          <w:spacing w:val="-1"/>
          <w:sz w:val="18"/>
          <w:szCs w:val="18"/>
        </w:rPr>
        <w:t>И</w:t>
      </w:r>
      <w:r w:rsidRPr="00B759E1">
        <w:rPr>
          <w:b/>
          <w:spacing w:val="-1"/>
          <w:sz w:val="18"/>
          <w:szCs w:val="18"/>
        </w:rPr>
        <w:t>с</w:t>
      </w:r>
      <w:r w:rsidRPr="00B759E1">
        <w:rPr>
          <w:b/>
          <w:spacing w:val="-1"/>
          <w:sz w:val="18"/>
          <w:szCs w:val="18"/>
        </w:rPr>
        <w:t>полнителем</w:t>
      </w:r>
      <w:r w:rsidRPr="00B759E1">
        <w:rPr>
          <w:spacing w:val="-1"/>
          <w:sz w:val="18"/>
          <w:szCs w:val="18"/>
        </w:rPr>
        <w:t xml:space="preserve"> услуги полностью или частично по причинам не связанным с нарушением </w:t>
      </w:r>
      <w:r w:rsidRPr="00B759E1">
        <w:rPr>
          <w:b/>
          <w:spacing w:val="-1"/>
          <w:sz w:val="18"/>
          <w:szCs w:val="18"/>
        </w:rPr>
        <w:t>Исполнителем</w:t>
      </w:r>
      <w:r w:rsidRPr="00B759E1">
        <w:rPr>
          <w:spacing w:val="-1"/>
          <w:sz w:val="18"/>
          <w:szCs w:val="18"/>
        </w:rPr>
        <w:t xml:space="preserve"> своих обязательств по догов</w:t>
      </w:r>
      <w:r w:rsidRPr="00B759E1">
        <w:rPr>
          <w:spacing w:val="-1"/>
          <w:sz w:val="18"/>
          <w:szCs w:val="18"/>
        </w:rPr>
        <w:t>о</w:t>
      </w:r>
      <w:r w:rsidRPr="00B759E1">
        <w:rPr>
          <w:spacing w:val="-1"/>
          <w:sz w:val="18"/>
          <w:szCs w:val="18"/>
        </w:rPr>
        <w:t xml:space="preserve">ру, </w:t>
      </w:r>
      <w:r w:rsidRPr="00B759E1">
        <w:rPr>
          <w:b/>
          <w:spacing w:val="-1"/>
          <w:sz w:val="18"/>
          <w:szCs w:val="18"/>
        </w:rPr>
        <w:t>Заказчик</w:t>
      </w:r>
      <w:r w:rsidRPr="00B759E1">
        <w:rPr>
          <w:spacing w:val="-1"/>
          <w:sz w:val="18"/>
          <w:szCs w:val="18"/>
        </w:rPr>
        <w:t xml:space="preserve"> обязан оплатить </w:t>
      </w:r>
      <w:r w:rsidRPr="00B759E1">
        <w:rPr>
          <w:b/>
          <w:spacing w:val="-1"/>
          <w:sz w:val="18"/>
          <w:szCs w:val="18"/>
        </w:rPr>
        <w:t>Исполнителю</w:t>
      </w:r>
      <w:r w:rsidRPr="00B759E1">
        <w:rPr>
          <w:spacing w:val="-1"/>
          <w:sz w:val="18"/>
          <w:szCs w:val="18"/>
        </w:rPr>
        <w:t xml:space="preserve"> </w:t>
      </w:r>
      <w:r w:rsidRPr="00B759E1">
        <w:rPr>
          <w:sz w:val="18"/>
          <w:szCs w:val="18"/>
        </w:rPr>
        <w:t xml:space="preserve">фактически оказанные услуги по день отказа от их принятия </w:t>
      </w:r>
      <w:r w:rsidRPr="00B759E1">
        <w:rPr>
          <w:b/>
          <w:sz w:val="18"/>
          <w:szCs w:val="18"/>
        </w:rPr>
        <w:t>Заказчиком</w:t>
      </w:r>
      <w:r w:rsidRPr="00B759E1">
        <w:rPr>
          <w:sz w:val="18"/>
          <w:szCs w:val="18"/>
        </w:rPr>
        <w:t xml:space="preserve"> - в полном объеме, пропорционально определенной за расчетный период оплате.</w:t>
      </w:r>
      <w:proofErr w:type="gramEnd"/>
    </w:p>
    <w:p w:rsidR="00336413" w:rsidRPr="00B759E1" w:rsidRDefault="00336413" w:rsidP="00C4711D">
      <w:pPr>
        <w:tabs>
          <w:tab w:val="left" w:pos="567"/>
        </w:tabs>
        <w:rPr>
          <w:b/>
          <w:sz w:val="18"/>
          <w:szCs w:val="18"/>
        </w:rPr>
      </w:pPr>
    </w:p>
    <w:p w:rsidR="008A324F" w:rsidRPr="00B759E1" w:rsidRDefault="00336413" w:rsidP="00B55E83">
      <w:pPr>
        <w:numPr>
          <w:ilvl w:val="0"/>
          <w:numId w:val="28"/>
        </w:numPr>
        <w:tabs>
          <w:tab w:val="left" w:pos="567"/>
        </w:tabs>
        <w:jc w:val="center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>КОНФИДЕНЦИАЛЬНОСТЬ</w:t>
      </w:r>
    </w:p>
    <w:p w:rsidR="003A4254" w:rsidRPr="00B759E1" w:rsidRDefault="003A4254" w:rsidP="003A4254">
      <w:pPr>
        <w:tabs>
          <w:tab w:val="left" w:pos="567"/>
        </w:tabs>
        <w:rPr>
          <w:b/>
          <w:sz w:val="18"/>
          <w:szCs w:val="18"/>
        </w:rPr>
      </w:pPr>
    </w:p>
    <w:p w:rsidR="00336413" w:rsidRPr="00B759E1" w:rsidRDefault="00BE6917" w:rsidP="00BE6917">
      <w:pPr>
        <w:tabs>
          <w:tab w:val="left" w:pos="0"/>
        </w:tabs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</w:t>
      </w:r>
      <w:r w:rsidR="00336413" w:rsidRPr="00B759E1">
        <w:rPr>
          <w:b/>
          <w:sz w:val="18"/>
          <w:szCs w:val="18"/>
        </w:rPr>
        <w:t>4.1.</w:t>
      </w:r>
      <w:r w:rsidR="00336413" w:rsidRPr="00B759E1">
        <w:rPr>
          <w:sz w:val="18"/>
          <w:szCs w:val="18"/>
        </w:rPr>
        <w:t xml:space="preserve"> </w:t>
      </w:r>
      <w:r w:rsidR="00336413" w:rsidRPr="00B759E1">
        <w:rPr>
          <w:b/>
          <w:sz w:val="18"/>
          <w:szCs w:val="18"/>
        </w:rPr>
        <w:t>Заказчику</w:t>
      </w:r>
      <w:r w:rsidR="00336413" w:rsidRPr="00B759E1">
        <w:rPr>
          <w:sz w:val="18"/>
          <w:szCs w:val="18"/>
        </w:rPr>
        <w:t xml:space="preserve"> запрещается разглашать информацию, ставшую ему известной в связи с заключением настоящего Договора, </w:t>
      </w:r>
      <w:proofErr w:type="gramStart"/>
      <w:r w:rsidR="00336413" w:rsidRPr="00B759E1">
        <w:rPr>
          <w:sz w:val="18"/>
          <w:szCs w:val="18"/>
        </w:rPr>
        <w:t>которая</w:t>
      </w:r>
      <w:proofErr w:type="gramEnd"/>
      <w:r w:rsidR="00336413" w:rsidRPr="00B759E1">
        <w:rPr>
          <w:sz w:val="18"/>
          <w:szCs w:val="18"/>
        </w:rPr>
        <w:t xml:space="preserve"> может нанести убытки безопасности Сторон. К данной информации относятся сведения: о месторасположении Оборудования в т.ч. его отдельных модулях, способах его дезактивации, кодовых словах, а также иные сведения, разглашение которых может снизить уровень защищенности </w:t>
      </w:r>
      <w:r w:rsidR="00336413" w:rsidRPr="00B759E1">
        <w:rPr>
          <w:bCs/>
          <w:sz w:val="18"/>
          <w:szCs w:val="18"/>
        </w:rPr>
        <w:t>Объекта</w:t>
      </w:r>
      <w:r w:rsidR="00336413" w:rsidRPr="00B759E1">
        <w:rPr>
          <w:sz w:val="18"/>
          <w:szCs w:val="18"/>
        </w:rPr>
        <w:t xml:space="preserve"> и увеличить риск хищения имущества, находящегося на Объекте. </w:t>
      </w:r>
      <w:r w:rsidR="00FE1C00" w:rsidRPr="00B759E1">
        <w:rPr>
          <w:sz w:val="18"/>
          <w:szCs w:val="18"/>
        </w:rPr>
        <w:t>Данные требования распространяются, в том числе на всех контактных лиц.</w:t>
      </w:r>
    </w:p>
    <w:p w:rsidR="00CD33B9" w:rsidRPr="00B759E1" w:rsidRDefault="00CD33B9" w:rsidP="00CD33B9">
      <w:pPr>
        <w:shd w:val="clear" w:color="auto" w:fill="FFFFFF"/>
        <w:tabs>
          <w:tab w:val="left" w:pos="1056"/>
        </w:tabs>
        <w:ind w:left="38" w:firstLine="547"/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4.2. </w:t>
      </w:r>
      <w:r w:rsidR="00FE1C00" w:rsidRPr="00B759E1">
        <w:rPr>
          <w:b/>
          <w:sz w:val="18"/>
          <w:szCs w:val="18"/>
        </w:rPr>
        <w:t>Заказчик</w:t>
      </w:r>
      <w:r w:rsidR="00FE1C00" w:rsidRPr="00B759E1">
        <w:rPr>
          <w:sz w:val="18"/>
          <w:szCs w:val="18"/>
        </w:rPr>
        <w:t xml:space="preserve"> обязуется соблюдать конфиденциальность в отношении кодов абонентских устройств ТСО, кодов объекта, а также не предоставлять каким либо лицам (кроме указанных в </w:t>
      </w:r>
      <w:r w:rsidR="00FE1C00" w:rsidRPr="00B759E1">
        <w:rPr>
          <w:spacing w:val="-1"/>
          <w:sz w:val="18"/>
          <w:szCs w:val="18"/>
        </w:rPr>
        <w:t xml:space="preserve">списке) информацию о кодах абонентских устройств ТСО, о паролях, ключи </w:t>
      </w:r>
      <w:r w:rsidR="00FE1C00" w:rsidRPr="00B759E1">
        <w:rPr>
          <w:spacing w:val="-1"/>
          <w:sz w:val="18"/>
          <w:szCs w:val="18"/>
          <w:lang w:val="en-US"/>
        </w:rPr>
        <w:t>Touch</w:t>
      </w:r>
      <w:r w:rsidR="00FE1C00" w:rsidRPr="00B759E1">
        <w:rPr>
          <w:spacing w:val="-1"/>
          <w:sz w:val="18"/>
          <w:szCs w:val="18"/>
        </w:rPr>
        <w:t xml:space="preserve"> </w:t>
      </w:r>
      <w:r w:rsidR="00FE1C00" w:rsidRPr="00B759E1">
        <w:rPr>
          <w:sz w:val="18"/>
          <w:szCs w:val="18"/>
          <w:lang w:val="en-US"/>
        </w:rPr>
        <w:t>memory</w:t>
      </w:r>
      <w:r w:rsidR="00FE1C00" w:rsidRPr="00B759E1">
        <w:rPr>
          <w:sz w:val="18"/>
          <w:szCs w:val="18"/>
        </w:rPr>
        <w:t xml:space="preserve"> и электронную карту (если таковые применяются в использовании абонентских устройств ТСО).</w:t>
      </w:r>
    </w:p>
    <w:p w:rsidR="00336413" w:rsidRPr="00B759E1" w:rsidRDefault="00336413" w:rsidP="004962C5">
      <w:pPr>
        <w:numPr>
          <w:ilvl w:val="1"/>
          <w:numId w:val="6"/>
        </w:numPr>
        <w:tabs>
          <w:tab w:val="left" w:pos="0"/>
          <w:tab w:val="left" w:pos="720"/>
        </w:tabs>
        <w:ind w:firstLine="720"/>
        <w:jc w:val="both"/>
        <w:rPr>
          <w:sz w:val="18"/>
          <w:szCs w:val="18"/>
        </w:rPr>
      </w:pPr>
    </w:p>
    <w:p w:rsidR="008A324F" w:rsidRPr="00B759E1" w:rsidRDefault="00336413" w:rsidP="00B55E83">
      <w:pPr>
        <w:numPr>
          <w:ilvl w:val="0"/>
          <w:numId w:val="28"/>
        </w:numPr>
        <w:tabs>
          <w:tab w:val="left" w:pos="567"/>
        </w:tabs>
        <w:jc w:val="center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>ОТВЕТСТВЕННОСТЬ СТОРОН</w:t>
      </w:r>
    </w:p>
    <w:p w:rsidR="003A4254" w:rsidRPr="00B759E1" w:rsidRDefault="003A4254" w:rsidP="003A4254">
      <w:pPr>
        <w:tabs>
          <w:tab w:val="left" w:pos="567"/>
        </w:tabs>
        <w:rPr>
          <w:b/>
          <w:sz w:val="18"/>
          <w:szCs w:val="18"/>
        </w:rPr>
      </w:pP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720"/>
        </w:tabs>
        <w:ind w:firstLine="720"/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>5.1.</w:t>
      </w:r>
      <w:r w:rsidRPr="00B759E1">
        <w:rPr>
          <w:bCs/>
          <w:sz w:val="18"/>
          <w:szCs w:val="18"/>
        </w:rPr>
        <w:t xml:space="preserve">  Стороны несут ответственность за неисполнение или ненадлежащее исполнение принятых по настоящему Договору обязательств в соответствии с действующим законодательством РФ.</w:t>
      </w:r>
      <w:r w:rsidRPr="00B759E1">
        <w:rPr>
          <w:bCs/>
          <w:sz w:val="18"/>
          <w:szCs w:val="18"/>
        </w:rPr>
        <w:tab/>
      </w: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720"/>
        </w:tabs>
        <w:ind w:firstLine="720"/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5.2.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</w:t>
      </w:r>
      <w:r w:rsidRPr="00B759E1">
        <w:rPr>
          <w:bCs/>
          <w:sz w:val="18"/>
          <w:szCs w:val="18"/>
        </w:rPr>
        <w:t xml:space="preserve">не несет ответственности в случае сбоя в работе сети Оператора связи, поддерживающем двустороннюю связь Оборудование – </w:t>
      </w:r>
      <w:r w:rsidR="009608FB" w:rsidRPr="00B759E1">
        <w:rPr>
          <w:bCs/>
          <w:sz w:val="18"/>
          <w:szCs w:val="18"/>
        </w:rPr>
        <w:t>ПЦН</w:t>
      </w:r>
      <w:r w:rsidRPr="00B759E1">
        <w:rPr>
          <w:bCs/>
          <w:sz w:val="18"/>
          <w:szCs w:val="18"/>
        </w:rPr>
        <w:t xml:space="preserve">.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</w:t>
      </w:r>
      <w:r w:rsidRPr="00B759E1">
        <w:rPr>
          <w:bCs/>
          <w:sz w:val="18"/>
          <w:szCs w:val="18"/>
        </w:rPr>
        <w:t xml:space="preserve">информирует </w:t>
      </w:r>
      <w:r w:rsidRPr="00B759E1">
        <w:rPr>
          <w:b/>
          <w:bCs/>
          <w:sz w:val="18"/>
          <w:szCs w:val="18"/>
        </w:rPr>
        <w:t>Заказчика</w:t>
      </w:r>
      <w:r w:rsidRPr="00B759E1">
        <w:rPr>
          <w:bCs/>
          <w:sz w:val="18"/>
          <w:szCs w:val="18"/>
        </w:rPr>
        <w:t xml:space="preserve"> о замеченных сбоях в работе сети операторов сотовой связи относительно объект</w:t>
      </w:r>
      <w:r w:rsidR="009608FB" w:rsidRPr="00B759E1">
        <w:rPr>
          <w:bCs/>
          <w:sz w:val="18"/>
          <w:szCs w:val="18"/>
        </w:rPr>
        <w:t>а</w:t>
      </w:r>
      <w:r w:rsidRPr="00B759E1">
        <w:rPr>
          <w:bCs/>
          <w:sz w:val="18"/>
          <w:szCs w:val="18"/>
        </w:rPr>
        <w:t xml:space="preserve"> </w:t>
      </w:r>
      <w:r w:rsidRPr="00B759E1">
        <w:rPr>
          <w:b/>
          <w:bCs/>
          <w:sz w:val="18"/>
          <w:szCs w:val="18"/>
        </w:rPr>
        <w:t>Заказчика</w:t>
      </w:r>
      <w:r w:rsidRPr="00B759E1">
        <w:rPr>
          <w:bCs/>
          <w:sz w:val="18"/>
          <w:szCs w:val="18"/>
        </w:rPr>
        <w:t xml:space="preserve"> (Приложение №1). </w:t>
      </w: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720"/>
        </w:tabs>
        <w:ind w:firstLine="720"/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5.3. 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bCs/>
          <w:sz w:val="18"/>
          <w:szCs w:val="18"/>
        </w:rPr>
        <w:t xml:space="preserve"> не несет ответственности за неисполнение своих обязательств по настоящему Договору в случае неисправности и/или отключения </w:t>
      </w:r>
      <w:r w:rsidRPr="00B759E1">
        <w:rPr>
          <w:b/>
          <w:bCs/>
          <w:sz w:val="18"/>
          <w:szCs w:val="18"/>
        </w:rPr>
        <w:t>Заказчиком</w:t>
      </w:r>
      <w:r w:rsidRPr="00B759E1">
        <w:rPr>
          <w:bCs/>
          <w:sz w:val="18"/>
          <w:szCs w:val="18"/>
        </w:rPr>
        <w:t xml:space="preserve">, и/или его уполномоченными лицами или </w:t>
      </w:r>
      <w:r w:rsidR="003B3948" w:rsidRPr="00B759E1">
        <w:rPr>
          <w:bCs/>
          <w:sz w:val="18"/>
          <w:szCs w:val="18"/>
        </w:rPr>
        <w:t>третьими</w:t>
      </w:r>
      <w:r w:rsidRPr="00B759E1">
        <w:rPr>
          <w:bCs/>
          <w:sz w:val="18"/>
          <w:szCs w:val="18"/>
        </w:rPr>
        <w:t xml:space="preserve"> лицами Оборудования, установленного на Объекте </w:t>
      </w:r>
      <w:r w:rsidRPr="00B759E1">
        <w:rPr>
          <w:b/>
          <w:bCs/>
          <w:sz w:val="18"/>
          <w:szCs w:val="18"/>
        </w:rPr>
        <w:t>Заказчика</w:t>
      </w:r>
      <w:r w:rsidRPr="00B759E1">
        <w:rPr>
          <w:bCs/>
          <w:sz w:val="18"/>
          <w:szCs w:val="18"/>
        </w:rPr>
        <w:t>.</w:t>
      </w: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567"/>
          <w:tab w:val="left" w:pos="720"/>
        </w:tabs>
        <w:ind w:firstLine="720"/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>5.4.</w:t>
      </w:r>
      <w:r w:rsidRPr="00B759E1">
        <w:rPr>
          <w:bCs/>
          <w:sz w:val="18"/>
          <w:szCs w:val="18"/>
        </w:rPr>
        <w:tab/>
        <w:t>Стороны не несут ответственность за неисполнение или ненадлежащее исполнение обязательств по настоящему Договору, если это обусловлено неисполнением или ненадлежащим исполнением обязатель</w:t>
      </w:r>
      <w:proofErr w:type="gramStart"/>
      <w:r w:rsidRPr="00B759E1">
        <w:rPr>
          <w:bCs/>
          <w:sz w:val="18"/>
          <w:szCs w:val="18"/>
        </w:rPr>
        <w:t>ств др</w:t>
      </w:r>
      <w:proofErr w:type="gramEnd"/>
      <w:r w:rsidRPr="00B759E1">
        <w:rPr>
          <w:bCs/>
          <w:sz w:val="18"/>
          <w:szCs w:val="18"/>
        </w:rPr>
        <w:t>угой Стороной или обстоятельствами, не зависящими от воли Сторон.</w:t>
      </w: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567"/>
          <w:tab w:val="left" w:pos="720"/>
        </w:tabs>
        <w:ind w:firstLine="720"/>
        <w:jc w:val="both"/>
        <w:rPr>
          <w:bCs/>
          <w:color w:val="000000"/>
          <w:sz w:val="18"/>
          <w:szCs w:val="18"/>
        </w:rPr>
      </w:pPr>
      <w:r w:rsidRPr="00B759E1">
        <w:rPr>
          <w:b/>
          <w:bCs/>
          <w:sz w:val="18"/>
          <w:szCs w:val="18"/>
        </w:rPr>
        <w:t>5.5.</w:t>
      </w:r>
      <w:r w:rsidRPr="00B759E1">
        <w:rPr>
          <w:bCs/>
          <w:sz w:val="18"/>
          <w:szCs w:val="18"/>
        </w:rPr>
        <w:t xml:space="preserve">  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bCs/>
          <w:sz w:val="18"/>
          <w:szCs w:val="18"/>
        </w:rPr>
        <w:t xml:space="preserve"> освобождается </w:t>
      </w:r>
      <w:proofErr w:type="gramStart"/>
      <w:r w:rsidRPr="00B759E1">
        <w:rPr>
          <w:bCs/>
          <w:sz w:val="18"/>
          <w:szCs w:val="18"/>
        </w:rPr>
        <w:t xml:space="preserve">от ответственности в случае отказа </w:t>
      </w:r>
      <w:r w:rsidRPr="00B759E1">
        <w:rPr>
          <w:b/>
          <w:bCs/>
          <w:sz w:val="18"/>
          <w:szCs w:val="18"/>
        </w:rPr>
        <w:t>Заказчика</w:t>
      </w:r>
      <w:r w:rsidRPr="00B759E1">
        <w:rPr>
          <w:bCs/>
          <w:sz w:val="18"/>
          <w:szCs w:val="18"/>
        </w:rPr>
        <w:t xml:space="preserve"> от предоставления информации о проникновении на Объект</w:t>
      </w:r>
      <w:proofErr w:type="gramEnd"/>
      <w:r w:rsidRPr="00B759E1">
        <w:rPr>
          <w:bCs/>
          <w:sz w:val="18"/>
          <w:szCs w:val="18"/>
        </w:rPr>
        <w:t xml:space="preserve">, недопущения </w:t>
      </w:r>
      <w:r w:rsidRPr="00B759E1">
        <w:rPr>
          <w:bCs/>
          <w:color w:val="000000"/>
          <w:sz w:val="18"/>
          <w:szCs w:val="18"/>
        </w:rPr>
        <w:t xml:space="preserve">и/или невозможности проникновения сотрудников </w:t>
      </w:r>
      <w:r w:rsidRPr="00B759E1">
        <w:rPr>
          <w:b/>
          <w:sz w:val="18"/>
          <w:szCs w:val="18"/>
        </w:rPr>
        <w:t>Исполнителя</w:t>
      </w:r>
      <w:r w:rsidRPr="00B759E1">
        <w:rPr>
          <w:bCs/>
          <w:color w:val="000000"/>
          <w:sz w:val="18"/>
          <w:szCs w:val="18"/>
        </w:rPr>
        <w:t xml:space="preserve"> на Объект.</w:t>
      </w: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567"/>
          <w:tab w:val="left" w:pos="720"/>
        </w:tabs>
        <w:ind w:firstLine="720"/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>5.6.</w:t>
      </w:r>
      <w:r w:rsidRPr="00B759E1">
        <w:rPr>
          <w:bCs/>
          <w:sz w:val="18"/>
          <w:szCs w:val="18"/>
        </w:rPr>
        <w:tab/>
      </w:r>
      <w:r w:rsidRPr="00B759E1">
        <w:rPr>
          <w:b/>
          <w:bCs/>
          <w:color w:val="000000"/>
          <w:sz w:val="18"/>
          <w:szCs w:val="18"/>
        </w:rPr>
        <w:t>Заказчик</w:t>
      </w:r>
      <w:r w:rsidRPr="00B759E1">
        <w:rPr>
          <w:bCs/>
          <w:color w:val="000000"/>
          <w:sz w:val="18"/>
          <w:szCs w:val="18"/>
        </w:rPr>
        <w:t xml:space="preserve"> несет ответственность в случае несвоевременной оплаты услуг, оказываемых по настоящему договору в размере </w:t>
      </w:r>
      <w:r w:rsidR="002200E7" w:rsidRPr="00B759E1">
        <w:rPr>
          <w:spacing w:val="-1"/>
          <w:sz w:val="18"/>
          <w:szCs w:val="18"/>
        </w:rPr>
        <w:t xml:space="preserve">1/300 ставки рефинансирования по курсу ЦБ РФ от суммы просроченного платежа за каждый </w:t>
      </w:r>
      <w:r w:rsidR="002200E7" w:rsidRPr="00B759E1">
        <w:rPr>
          <w:sz w:val="18"/>
          <w:szCs w:val="18"/>
        </w:rPr>
        <w:t>день просрочки.</w:t>
      </w:r>
      <w:r w:rsidR="00B759E1" w:rsidRPr="00B759E1">
        <w:rPr>
          <w:bCs/>
          <w:color w:val="FF0000"/>
          <w:sz w:val="18"/>
          <w:szCs w:val="18"/>
        </w:rPr>
        <w:t xml:space="preserve"> </w:t>
      </w:r>
      <w:r w:rsidRPr="00B759E1">
        <w:rPr>
          <w:bCs/>
          <w:sz w:val="18"/>
          <w:szCs w:val="18"/>
        </w:rPr>
        <w:t>При задержке оплаты услуг на срок больше</w:t>
      </w:r>
      <w:r w:rsidR="00C31A74" w:rsidRPr="00B759E1">
        <w:rPr>
          <w:bCs/>
          <w:sz w:val="18"/>
          <w:szCs w:val="18"/>
        </w:rPr>
        <w:t xml:space="preserve"> 30</w:t>
      </w:r>
      <w:r w:rsidRPr="00B759E1">
        <w:rPr>
          <w:bCs/>
          <w:sz w:val="18"/>
          <w:szCs w:val="18"/>
        </w:rPr>
        <w:t xml:space="preserve"> банковских дней, действие данного договора приостанавливает</w:t>
      </w:r>
      <w:r w:rsidR="002200E7" w:rsidRPr="00B759E1">
        <w:rPr>
          <w:bCs/>
          <w:sz w:val="18"/>
          <w:szCs w:val="18"/>
        </w:rPr>
        <w:t>ся, оказание услуг прекращается</w:t>
      </w:r>
      <w:r w:rsidR="00B759E1" w:rsidRPr="00B759E1">
        <w:rPr>
          <w:bCs/>
          <w:sz w:val="18"/>
          <w:szCs w:val="18"/>
        </w:rPr>
        <w:t>.</w:t>
      </w:r>
    </w:p>
    <w:p w:rsidR="00133163" w:rsidRPr="00B759E1" w:rsidRDefault="00133163" w:rsidP="00133163">
      <w:pPr>
        <w:shd w:val="clear" w:color="auto" w:fill="FFFFFF"/>
        <w:tabs>
          <w:tab w:val="left" w:pos="941"/>
        </w:tabs>
        <w:ind w:left="10" w:right="19" w:firstLine="538"/>
        <w:jc w:val="both"/>
        <w:rPr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5.6.1.   </w:t>
      </w:r>
      <w:r w:rsidRPr="00B759E1">
        <w:rPr>
          <w:b/>
          <w:spacing w:val="-1"/>
          <w:sz w:val="18"/>
          <w:szCs w:val="18"/>
        </w:rPr>
        <w:t>Заказчик</w:t>
      </w:r>
      <w:r w:rsidRPr="00B759E1">
        <w:rPr>
          <w:spacing w:val="-1"/>
          <w:sz w:val="18"/>
          <w:szCs w:val="18"/>
        </w:rPr>
        <w:t xml:space="preserve"> несёт ответственность за достоверность представленных сведений и, в случае </w:t>
      </w:r>
      <w:r w:rsidRPr="00B759E1">
        <w:rPr>
          <w:sz w:val="18"/>
          <w:szCs w:val="18"/>
        </w:rPr>
        <w:t xml:space="preserve">каких-либо изменений, обязан, известить об этом </w:t>
      </w:r>
      <w:r w:rsidRPr="00B759E1">
        <w:rPr>
          <w:b/>
          <w:sz w:val="18"/>
          <w:szCs w:val="18"/>
        </w:rPr>
        <w:t>Исполнителя</w:t>
      </w:r>
      <w:r w:rsidRPr="00B759E1">
        <w:rPr>
          <w:sz w:val="18"/>
          <w:szCs w:val="18"/>
        </w:rPr>
        <w:t xml:space="preserve"> в течение 10 (Десяти) дней. В случае нарушения срока </w:t>
      </w:r>
      <w:r w:rsidRPr="00B759E1">
        <w:rPr>
          <w:b/>
          <w:sz w:val="18"/>
          <w:szCs w:val="18"/>
        </w:rPr>
        <w:t>Заказчик</w:t>
      </w:r>
      <w:r w:rsidRPr="00B759E1">
        <w:rPr>
          <w:sz w:val="18"/>
          <w:szCs w:val="18"/>
        </w:rPr>
        <w:t xml:space="preserve"> теряет право ссылаться на эти изменения.</w:t>
      </w: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567"/>
          <w:tab w:val="left" w:pos="720"/>
        </w:tabs>
        <w:ind w:firstLine="720"/>
        <w:jc w:val="both"/>
        <w:rPr>
          <w:bCs/>
          <w:color w:val="000000"/>
          <w:sz w:val="18"/>
          <w:szCs w:val="18"/>
        </w:rPr>
      </w:pPr>
      <w:r w:rsidRPr="00B759E1">
        <w:rPr>
          <w:b/>
          <w:bCs/>
          <w:color w:val="000000"/>
          <w:sz w:val="18"/>
          <w:szCs w:val="18"/>
        </w:rPr>
        <w:t>5.7.</w:t>
      </w:r>
      <w:r w:rsidRPr="00B759E1">
        <w:rPr>
          <w:bCs/>
          <w:color w:val="000000"/>
          <w:sz w:val="18"/>
          <w:szCs w:val="18"/>
        </w:rPr>
        <w:tab/>
      </w:r>
      <w:r w:rsidRPr="00B759E1">
        <w:rPr>
          <w:b/>
          <w:sz w:val="18"/>
          <w:szCs w:val="18"/>
        </w:rPr>
        <w:t>Исполнитель</w:t>
      </w:r>
      <w:r w:rsidRPr="00B759E1">
        <w:rPr>
          <w:bCs/>
          <w:sz w:val="18"/>
          <w:szCs w:val="18"/>
        </w:rPr>
        <w:t xml:space="preserve"> освобождается от ответственности перед </w:t>
      </w:r>
      <w:r w:rsidRPr="00B759E1">
        <w:rPr>
          <w:b/>
          <w:bCs/>
          <w:sz w:val="18"/>
          <w:szCs w:val="18"/>
        </w:rPr>
        <w:t>Заказчиком</w:t>
      </w:r>
      <w:r w:rsidRPr="00B759E1">
        <w:rPr>
          <w:bCs/>
          <w:sz w:val="18"/>
          <w:szCs w:val="18"/>
        </w:rPr>
        <w:t xml:space="preserve"> на время приостановления обслуживания Оборудования по настоящему Договору, если такое приостановление произошло по вине или инициативе </w:t>
      </w:r>
      <w:r w:rsidRPr="00B759E1">
        <w:rPr>
          <w:b/>
          <w:bCs/>
          <w:sz w:val="18"/>
          <w:szCs w:val="18"/>
        </w:rPr>
        <w:t>Заказчика</w:t>
      </w:r>
      <w:r w:rsidRPr="00B759E1">
        <w:rPr>
          <w:bCs/>
          <w:sz w:val="18"/>
          <w:szCs w:val="18"/>
        </w:rPr>
        <w:t xml:space="preserve">, </w:t>
      </w:r>
      <w:r w:rsidRPr="00B759E1">
        <w:rPr>
          <w:bCs/>
          <w:color w:val="000000"/>
          <w:sz w:val="18"/>
          <w:szCs w:val="18"/>
        </w:rPr>
        <w:t>а также в случае форс-мажорных обстоятельств.</w:t>
      </w: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567"/>
          <w:tab w:val="left" w:pos="720"/>
        </w:tabs>
        <w:ind w:firstLine="720"/>
        <w:jc w:val="both"/>
        <w:rPr>
          <w:bCs/>
          <w:color w:val="000000"/>
          <w:sz w:val="18"/>
          <w:szCs w:val="18"/>
        </w:rPr>
      </w:pPr>
      <w:r w:rsidRPr="00B759E1">
        <w:rPr>
          <w:b/>
          <w:bCs/>
          <w:color w:val="000000"/>
          <w:sz w:val="18"/>
          <w:szCs w:val="18"/>
        </w:rPr>
        <w:t>5.8</w:t>
      </w:r>
      <w:r w:rsidRPr="00B759E1">
        <w:rPr>
          <w:bCs/>
          <w:color w:val="000000"/>
          <w:sz w:val="18"/>
          <w:szCs w:val="18"/>
        </w:rPr>
        <w:t xml:space="preserve">. В случае снятия сигнала </w:t>
      </w:r>
      <w:r w:rsidRPr="00B759E1">
        <w:rPr>
          <w:b/>
          <w:bCs/>
          <w:color w:val="000000"/>
          <w:sz w:val="18"/>
          <w:szCs w:val="18"/>
        </w:rPr>
        <w:t>Заказчиком</w:t>
      </w:r>
      <w:r w:rsidRPr="00B759E1">
        <w:rPr>
          <w:bCs/>
          <w:color w:val="000000"/>
          <w:sz w:val="18"/>
          <w:szCs w:val="18"/>
        </w:rPr>
        <w:t xml:space="preserve"> и/или его ответственным лицом, а также отказа от вызова </w:t>
      </w:r>
      <w:r w:rsidRPr="00B759E1">
        <w:rPr>
          <w:b/>
          <w:sz w:val="18"/>
          <w:szCs w:val="18"/>
        </w:rPr>
        <w:t>Исполнителя</w:t>
      </w:r>
      <w:r w:rsidRPr="00B759E1">
        <w:rPr>
          <w:bCs/>
          <w:color w:val="000000"/>
          <w:sz w:val="18"/>
          <w:szCs w:val="18"/>
        </w:rPr>
        <w:t xml:space="preserve">, </w:t>
      </w:r>
      <w:r w:rsidRPr="00B759E1">
        <w:rPr>
          <w:b/>
          <w:bCs/>
          <w:color w:val="000000"/>
          <w:sz w:val="18"/>
          <w:szCs w:val="18"/>
        </w:rPr>
        <w:t>Заказчик</w:t>
      </w:r>
      <w:r w:rsidRPr="00B759E1">
        <w:rPr>
          <w:bCs/>
          <w:color w:val="000000"/>
          <w:sz w:val="18"/>
          <w:szCs w:val="18"/>
        </w:rPr>
        <w:t xml:space="preserve"> самостоятельно несет убытки, причиненные данным сигналом.</w:t>
      </w:r>
    </w:p>
    <w:p w:rsidR="00336413" w:rsidRPr="00B759E1" w:rsidRDefault="00336413" w:rsidP="00336413">
      <w:pPr>
        <w:numPr>
          <w:ilvl w:val="1"/>
          <w:numId w:val="6"/>
        </w:numPr>
        <w:tabs>
          <w:tab w:val="left" w:pos="0"/>
          <w:tab w:val="left" w:pos="567"/>
          <w:tab w:val="left" w:pos="720"/>
        </w:tabs>
        <w:ind w:firstLine="720"/>
        <w:jc w:val="both"/>
        <w:rPr>
          <w:b/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>5.9.</w:t>
      </w:r>
      <w:r w:rsidRPr="00B759E1">
        <w:rPr>
          <w:bCs/>
          <w:sz w:val="18"/>
          <w:szCs w:val="18"/>
        </w:rPr>
        <w:t xml:space="preserve">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b/>
          <w:bCs/>
          <w:sz w:val="18"/>
          <w:szCs w:val="18"/>
        </w:rPr>
        <w:t xml:space="preserve"> освобождается от ответственности в случаях:</w:t>
      </w:r>
    </w:p>
    <w:p w:rsidR="00D11ED0" w:rsidRPr="00B759E1" w:rsidRDefault="00077EE0" w:rsidP="00D11ED0">
      <w:pPr>
        <w:tabs>
          <w:tab w:val="left" w:pos="567"/>
        </w:tabs>
        <w:ind w:firstLine="709"/>
        <w:jc w:val="both"/>
        <w:rPr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</w:t>
      </w:r>
      <w:proofErr w:type="gramStart"/>
      <w:r w:rsidR="00FE1C00" w:rsidRPr="00B759E1">
        <w:rPr>
          <w:bCs/>
          <w:sz w:val="18"/>
          <w:szCs w:val="18"/>
          <w:lang w:val="en-US"/>
        </w:rPr>
        <w:t>a</w:t>
      </w:r>
      <w:proofErr w:type="gramEnd"/>
      <w:r w:rsidR="00FE1C00" w:rsidRPr="00B759E1">
        <w:rPr>
          <w:bCs/>
          <w:sz w:val="18"/>
          <w:szCs w:val="18"/>
        </w:rPr>
        <w:t>.</w:t>
      </w:r>
      <w:r w:rsidR="00FE1C00" w:rsidRPr="00B759E1">
        <w:rPr>
          <w:bCs/>
          <w:sz w:val="18"/>
          <w:szCs w:val="18"/>
        </w:rPr>
        <w:tab/>
      </w:r>
      <w:r w:rsidR="00FE1C00" w:rsidRPr="00B759E1">
        <w:rPr>
          <w:sz w:val="18"/>
          <w:szCs w:val="18"/>
        </w:rPr>
        <w:t>За оставленное в охраняемом помещении личное имущество работников Исполнитель ответственности не несет.</w:t>
      </w:r>
    </w:p>
    <w:p w:rsidR="00336413" w:rsidRPr="00B759E1" w:rsidRDefault="00077EE0" w:rsidP="00D11ED0">
      <w:pPr>
        <w:tabs>
          <w:tab w:val="left" w:pos="567"/>
        </w:tabs>
        <w:ind w:firstLine="709"/>
        <w:jc w:val="both"/>
        <w:rPr>
          <w:bCs/>
          <w:color w:val="000000"/>
          <w:sz w:val="18"/>
          <w:szCs w:val="18"/>
        </w:rPr>
      </w:pPr>
      <w:r w:rsidRPr="00B759E1">
        <w:rPr>
          <w:bCs/>
          <w:color w:val="000000"/>
          <w:sz w:val="18"/>
          <w:szCs w:val="18"/>
        </w:rPr>
        <w:t xml:space="preserve">  </w:t>
      </w:r>
      <w:proofErr w:type="gramStart"/>
      <w:r w:rsidRPr="00B759E1">
        <w:rPr>
          <w:bCs/>
          <w:color w:val="000000"/>
          <w:sz w:val="18"/>
          <w:szCs w:val="18"/>
          <w:lang w:val="en-US"/>
        </w:rPr>
        <w:t>b</w:t>
      </w:r>
      <w:proofErr w:type="gramEnd"/>
      <w:r w:rsidRPr="00B759E1">
        <w:rPr>
          <w:bCs/>
          <w:color w:val="000000"/>
          <w:sz w:val="18"/>
          <w:szCs w:val="18"/>
        </w:rPr>
        <w:t>.</w:t>
      </w:r>
      <w:r w:rsidR="00336413" w:rsidRPr="00B759E1">
        <w:rPr>
          <w:bCs/>
          <w:color w:val="000000"/>
          <w:sz w:val="18"/>
          <w:szCs w:val="18"/>
        </w:rPr>
        <w:tab/>
        <w:t xml:space="preserve">Если посторонние лица задержаны сотрудниками </w:t>
      </w:r>
      <w:r w:rsidR="002200E7" w:rsidRPr="00B759E1">
        <w:rPr>
          <w:bCs/>
          <w:color w:val="000000"/>
          <w:sz w:val="18"/>
          <w:szCs w:val="18"/>
        </w:rPr>
        <w:t>по</w:t>
      </w:r>
      <w:r w:rsidR="00336413" w:rsidRPr="00B759E1">
        <w:rPr>
          <w:bCs/>
          <w:color w:val="000000"/>
          <w:sz w:val="18"/>
          <w:szCs w:val="18"/>
        </w:rPr>
        <w:t xml:space="preserve">лиции или </w:t>
      </w:r>
      <w:r w:rsidR="00B759E1" w:rsidRPr="00B759E1">
        <w:rPr>
          <w:bCs/>
          <w:sz w:val="18"/>
          <w:szCs w:val="18"/>
        </w:rPr>
        <w:t>ГБР</w:t>
      </w:r>
      <w:r w:rsidR="00336413" w:rsidRPr="00B759E1">
        <w:rPr>
          <w:bCs/>
          <w:color w:val="000000"/>
          <w:sz w:val="18"/>
          <w:szCs w:val="18"/>
        </w:rPr>
        <w:t xml:space="preserve"> </w:t>
      </w:r>
      <w:r w:rsidR="00336413" w:rsidRPr="00B759E1">
        <w:rPr>
          <w:b/>
          <w:sz w:val="18"/>
          <w:szCs w:val="18"/>
        </w:rPr>
        <w:t>Исполнителя</w:t>
      </w:r>
      <w:r w:rsidR="00336413" w:rsidRPr="00B759E1">
        <w:rPr>
          <w:bCs/>
          <w:color w:val="000000"/>
          <w:sz w:val="18"/>
          <w:szCs w:val="18"/>
        </w:rPr>
        <w:t xml:space="preserve"> при совершении противоправного деяния;</w:t>
      </w:r>
    </w:p>
    <w:p w:rsidR="00D11ED0" w:rsidRPr="00B759E1" w:rsidRDefault="00077EE0" w:rsidP="00336413">
      <w:pPr>
        <w:tabs>
          <w:tab w:val="left" w:pos="0"/>
          <w:tab w:val="left" w:pos="142"/>
          <w:tab w:val="left" w:pos="567"/>
        </w:tabs>
        <w:ind w:firstLine="709"/>
        <w:jc w:val="both"/>
        <w:rPr>
          <w:bCs/>
          <w:color w:val="000000"/>
          <w:sz w:val="18"/>
          <w:szCs w:val="18"/>
        </w:rPr>
      </w:pPr>
      <w:r w:rsidRPr="00B759E1">
        <w:rPr>
          <w:bCs/>
          <w:color w:val="000000"/>
          <w:sz w:val="18"/>
          <w:szCs w:val="18"/>
        </w:rPr>
        <w:t xml:space="preserve">  </w:t>
      </w:r>
      <w:proofErr w:type="gramStart"/>
      <w:r w:rsidRPr="00B759E1">
        <w:rPr>
          <w:bCs/>
          <w:color w:val="000000"/>
          <w:sz w:val="18"/>
          <w:szCs w:val="18"/>
          <w:lang w:val="en-US"/>
        </w:rPr>
        <w:t>c</w:t>
      </w:r>
      <w:proofErr w:type="gramEnd"/>
      <w:r w:rsidRPr="00B759E1">
        <w:rPr>
          <w:bCs/>
          <w:color w:val="000000"/>
          <w:sz w:val="18"/>
          <w:szCs w:val="18"/>
        </w:rPr>
        <w:t>.</w:t>
      </w:r>
      <w:r w:rsidR="00336413" w:rsidRPr="00B759E1">
        <w:rPr>
          <w:bCs/>
          <w:color w:val="000000"/>
          <w:sz w:val="18"/>
          <w:szCs w:val="18"/>
        </w:rPr>
        <w:tab/>
        <w:t xml:space="preserve">В случае если ущерб имуществу </w:t>
      </w:r>
      <w:r w:rsidR="00336413" w:rsidRPr="00B759E1">
        <w:rPr>
          <w:b/>
          <w:bCs/>
          <w:color w:val="000000"/>
          <w:sz w:val="18"/>
          <w:szCs w:val="18"/>
        </w:rPr>
        <w:t>Заказчика</w:t>
      </w:r>
      <w:r w:rsidR="00336413" w:rsidRPr="00B759E1">
        <w:rPr>
          <w:bCs/>
          <w:color w:val="000000"/>
          <w:sz w:val="18"/>
          <w:szCs w:val="18"/>
        </w:rPr>
        <w:t xml:space="preserve"> был нанесен третьими лицами до момента прибытия </w:t>
      </w:r>
      <w:r w:rsidR="00336413" w:rsidRPr="00B759E1">
        <w:rPr>
          <w:b/>
          <w:sz w:val="18"/>
          <w:szCs w:val="18"/>
        </w:rPr>
        <w:t>Исполнителя</w:t>
      </w:r>
      <w:r w:rsidR="00336413" w:rsidRPr="00B759E1">
        <w:rPr>
          <w:bCs/>
          <w:color w:val="000000"/>
          <w:sz w:val="18"/>
          <w:szCs w:val="18"/>
        </w:rPr>
        <w:t xml:space="preserve"> на Объект (время прибытия указано в приложение № 1)</w:t>
      </w:r>
      <w:r w:rsidR="00D11ED0" w:rsidRPr="00B759E1">
        <w:rPr>
          <w:bCs/>
          <w:color w:val="000000"/>
          <w:sz w:val="18"/>
          <w:szCs w:val="18"/>
        </w:rPr>
        <w:t xml:space="preserve">. </w:t>
      </w:r>
    </w:p>
    <w:p w:rsidR="00336413" w:rsidRPr="00B759E1" w:rsidRDefault="00077EE0" w:rsidP="00336413">
      <w:pPr>
        <w:tabs>
          <w:tab w:val="left" w:pos="0"/>
          <w:tab w:val="left" w:pos="142"/>
          <w:tab w:val="left" w:pos="567"/>
        </w:tabs>
        <w:ind w:firstLine="709"/>
        <w:jc w:val="both"/>
        <w:rPr>
          <w:sz w:val="18"/>
          <w:szCs w:val="18"/>
        </w:rPr>
      </w:pPr>
      <w:r w:rsidRPr="00B759E1">
        <w:rPr>
          <w:bCs/>
          <w:color w:val="000000"/>
          <w:sz w:val="18"/>
          <w:szCs w:val="18"/>
        </w:rPr>
        <w:t xml:space="preserve">  </w:t>
      </w:r>
      <w:proofErr w:type="gramStart"/>
      <w:r w:rsidRPr="00B759E1">
        <w:rPr>
          <w:bCs/>
          <w:color w:val="000000"/>
          <w:sz w:val="18"/>
          <w:szCs w:val="18"/>
          <w:lang w:val="en-US"/>
        </w:rPr>
        <w:t>d</w:t>
      </w:r>
      <w:proofErr w:type="gramEnd"/>
      <w:r w:rsidRPr="00B759E1">
        <w:rPr>
          <w:bCs/>
          <w:color w:val="000000"/>
          <w:sz w:val="18"/>
          <w:szCs w:val="18"/>
        </w:rPr>
        <w:t>.</w:t>
      </w:r>
      <w:r w:rsidR="00336413" w:rsidRPr="00B759E1">
        <w:rPr>
          <w:bCs/>
          <w:color w:val="000000"/>
          <w:sz w:val="18"/>
          <w:szCs w:val="18"/>
        </w:rPr>
        <w:t xml:space="preserve"> </w:t>
      </w:r>
      <w:r w:rsidRPr="00B759E1">
        <w:rPr>
          <w:bCs/>
          <w:color w:val="000000"/>
          <w:sz w:val="18"/>
          <w:szCs w:val="18"/>
        </w:rPr>
        <w:t xml:space="preserve">  </w:t>
      </w:r>
      <w:r w:rsidR="00D11ED0" w:rsidRPr="00B759E1">
        <w:rPr>
          <w:sz w:val="18"/>
          <w:szCs w:val="18"/>
        </w:rPr>
        <w:t>За ущерб, причиненный преступником внутри охраняемого помещения, если он проник в это помещение до его закрытия</w:t>
      </w:r>
      <w:r w:rsidR="00E96C5A" w:rsidRPr="00B759E1">
        <w:rPr>
          <w:sz w:val="18"/>
          <w:szCs w:val="18"/>
        </w:rPr>
        <w:t>.</w:t>
      </w:r>
    </w:p>
    <w:p w:rsidR="00E96C5A" w:rsidRPr="00B759E1" w:rsidRDefault="00E96C5A" w:rsidP="00E96C5A">
      <w:pPr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  </w:t>
      </w:r>
      <w:r w:rsidR="00077EE0" w:rsidRPr="00B759E1">
        <w:rPr>
          <w:b/>
          <w:sz w:val="18"/>
          <w:szCs w:val="18"/>
        </w:rPr>
        <w:t xml:space="preserve">  </w:t>
      </w:r>
      <w:r w:rsidR="00077EE0" w:rsidRPr="00B759E1">
        <w:rPr>
          <w:sz w:val="18"/>
          <w:szCs w:val="18"/>
          <w:lang w:val="en-US"/>
        </w:rPr>
        <w:t>e</w:t>
      </w:r>
      <w:r w:rsidR="00077EE0" w:rsidRPr="00B759E1">
        <w:rPr>
          <w:sz w:val="18"/>
          <w:szCs w:val="18"/>
        </w:rPr>
        <w:t>.</w:t>
      </w:r>
      <w:r w:rsidRPr="00B759E1">
        <w:rPr>
          <w:sz w:val="18"/>
          <w:szCs w:val="18"/>
        </w:rPr>
        <w:t xml:space="preserve">  </w:t>
      </w:r>
      <w:r w:rsidR="00077EE0" w:rsidRPr="00B759E1">
        <w:rPr>
          <w:sz w:val="18"/>
          <w:szCs w:val="18"/>
        </w:rPr>
        <w:t xml:space="preserve">  </w:t>
      </w:r>
      <w:r w:rsidRPr="00B759E1">
        <w:rPr>
          <w:sz w:val="18"/>
          <w:szCs w:val="18"/>
        </w:rPr>
        <w:t xml:space="preserve">За  хищение товарно-материальных ценностей, если органами дознания,  следствия или судом будет установлено, что они совершены в связи с не выполнением  </w:t>
      </w:r>
      <w:r w:rsidRPr="00B759E1">
        <w:rPr>
          <w:b/>
          <w:bCs/>
          <w:color w:val="000000"/>
          <w:sz w:val="18"/>
          <w:szCs w:val="18"/>
        </w:rPr>
        <w:t>Заказчиком</w:t>
      </w:r>
      <w:r w:rsidRPr="00B759E1">
        <w:rPr>
          <w:sz w:val="18"/>
          <w:szCs w:val="18"/>
        </w:rPr>
        <w:t xml:space="preserve"> организационно-технических мероприятий, предусмотренных Актом обследования технического состояния объекта, не включением им охранной сигнализации  или  несообщением </w:t>
      </w:r>
      <w:r w:rsidRPr="00B759E1">
        <w:rPr>
          <w:b/>
          <w:sz w:val="18"/>
          <w:szCs w:val="18"/>
        </w:rPr>
        <w:t>Исполнителю</w:t>
      </w:r>
      <w:r w:rsidRPr="00B759E1">
        <w:rPr>
          <w:sz w:val="18"/>
          <w:szCs w:val="18"/>
        </w:rPr>
        <w:t xml:space="preserve"> о неисправности сигнализации,  которая была обнаружена  во время  сдачи объекта под охрану.</w:t>
      </w:r>
    </w:p>
    <w:p w:rsidR="00077EE0" w:rsidRPr="00B759E1" w:rsidRDefault="00077EE0" w:rsidP="00E96C5A">
      <w:pPr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           </w:t>
      </w:r>
      <w:proofErr w:type="gramStart"/>
      <w:r w:rsidRPr="00B759E1">
        <w:rPr>
          <w:sz w:val="18"/>
          <w:szCs w:val="18"/>
          <w:lang w:val="en-US"/>
        </w:rPr>
        <w:t>f</w:t>
      </w:r>
      <w:proofErr w:type="gramEnd"/>
      <w:r w:rsidRPr="00B759E1">
        <w:rPr>
          <w:sz w:val="18"/>
          <w:szCs w:val="18"/>
        </w:rPr>
        <w:t xml:space="preserve">.   </w:t>
      </w:r>
      <w:r w:rsidR="00FF564D" w:rsidRPr="00B759E1">
        <w:rPr>
          <w:sz w:val="18"/>
          <w:szCs w:val="18"/>
        </w:rPr>
        <w:t>За х</w:t>
      </w:r>
      <w:r w:rsidRPr="00B759E1">
        <w:rPr>
          <w:sz w:val="18"/>
          <w:szCs w:val="18"/>
        </w:rPr>
        <w:t>ищение, совершенное в результате перекрытия мебелью, оборудованием, материалами действия лучей датчиков ОС.</w:t>
      </w:r>
    </w:p>
    <w:p w:rsidR="00FF564D" w:rsidRPr="00B759E1" w:rsidRDefault="00FF564D" w:rsidP="00E96C5A">
      <w:pPr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           </w:t>
      </w:r>
      <w:proofErr w:type="spellStart"/>
      <w:r w:rsidRPr="00B759E1">
        <w:rPr>
          <w:sz w:val="18"/>
          <w:szCs w:val="18"/>
          <w:lang w:val="en-US"/>
        </w:rPr>
        <w:t>i</w:t>
      </w:r>
      <w:proofErr w:type="spellEnd"/>
      <w:r w:rsidRPr="00B759E1">
        <w:rPr>
          <w:sz w:val="18"/>
          <w:szCs w:val="18"/>
        </w:rPr>
        <w:t xml:space="preserve">.   За хищение товарно-материальных ценностей, если будет установлено, что они совершены в связи с не включением </w:t>
      </w:r>
      <w:r w:rsidRPr="00B759E1">
        <w:rPr>
          <w:b/>
          <w:sz w:val="18"/>
          <w:szCs w:val="18"/>
        </w:rPr>
        <w:t>Заказчиком</w:t>
      </w:r>
      <w:r w:rsidRPr="00B759E1">
        <w:rPr>
          <w:sz w:val="18"/>
          <w:szCs w:val="18"/>
        </w:rPr>
        <w:t xml:space="preserve"> охранной сигнализации, не сдачей объекта под охрану, не сообщением </w:t>
      </w:r>
      <w:r w:rsidRPr="00B759E1">
        <w:rPr>
          <w:b/>
          <w:sz w:val="18"/>
          <w:szCs w:val="18"/>
        </w:rPr>
        <w:t>Исполнителю</w:t>
      </w:r>
      <w:r w:rsidRPr="00B759E1">
        <w:rPr>
          <w:sz w:val="18"/>
          <w:szCs w:val="18"/>
        </w:rPr>
        <w:t xml:space="preserve"> о неисправности сигнализации или отключением </w:t>
      </w:r>
      <w:r w:rsidRPr="00B759E1">
        <w:rPr>
          <w:b/>
          <w:sz w:val="18"/>
          <w:szCs w:val="18"/>
        </w:rPr>
        <w:t>Исполнителем</w:t>
      </w:r>
      <w:r w:rsidRPr="00B759E1">
        <w:rPr>
          <w:sz w:val="18"/>
          <w:szCs w:val="18"/>
        </w:rPr>
        <w:t xml:space="preserve"> ТСО </w:t>
      </w:r>
      <w:r w:rsidRPr="00B759E1">
        <w:rPr>
          <w:spacing w:val="-1"/>
          <w:sz w:val="18"/>
          <w:szCs w:val="18"/>
        </w:rPr>
        <w:t xml:space="preserve">ввиду невыполнения </w:t>
      </w:r>
      <w:r w:rsidRPr="00B759E1">
        <w:rPr>
          <w:b/>
          <w:spacing w:val="-1"/>
          <w:sz w:val="18"/>
          <w:szCs w:val="18"/>
        </w:rPr>
        <w:t xml:space="preserve">Заказчиком </w:t>
      </w:r>
      <w:r w:rsidRPr="00B759E1">
        <w:rPr>
          <w:spacing w:val="-1"/>
          <w:sz w:val="18"/>
          <w:szCs w:val="18"/>
        </w:rPr>
        <w:t>обязательств по оплате предоставляемых по договору услуг.</w:t>
      </w:r>
    </w:p>
    <w:p w:rsidR="00E96C5A" w:rsidRPr="00B759E1" w:rsidRDefault="00E96C5A" w:rsidP="00FF564D">
      <w:pPr>
        <w:tabs>
          <w:tab w:val="num" w:pos="900"/>
        </w:tabs>
        <w:suppressAutoHyphens w:val="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       </w:t>
      </w:r>
      <w:r w:rsidR="00FF564D" w:rsidRPr="00B759E1">
        <w:rPr>
          <w:sz w:val="18"/>
          <w:szCs w:val="18"/>
        </w:rPr>
        <w:t xml:space="preserve">   </w:t>
      </w:r>
      <w:r w:rsidRPr="00B759E1">
        <w:rPr>
          <w:sz w:val="18"/>
          <w:szCs w:val="18"/>
        </w:rPr>
        <w:t xml:space="preserve"> </w:t>
      </w:r>
      <w:proofErr w:type="gramStart"/>
      <w:r w:rsidR="00FF564D" w:rsidRPr="00B759E1">
        <w:rPr>
          <w:sz w:val="18"/>
          <w:szCs w:val="18"/>
          <w:lang w:val="en-US"/>
        </w:rPr>
        <w:t>j</w:t>
      </w:r>
      <w:r w:rsidR="00FF564D" w:rsidRPr="00B759E1">
        <w:rPr>
          <w:sz w:val="18"/>
          <w:szCs w:val="18"/>
        </w:rPr>
        <w:t>.</w:t>
      </w:r>
      <w:r w:rsidRPr="00B759E1">
        <w:rPr>
          <w:sz w:val="18"/>
          <w:szCs w:val="18"/>
        </w:rPr>
        <w:t xml:space="preserve">  За</w:t>
      </w:r>
      <w:proofErr w:type="gramEnd"/>
      <w:r w:rsidRPr="00B759E1">
        <w:rPr>
          <w:sz w:val="18"/>
          <w:szCs w:val="18"/>
        </w:rPr>
        <w:t xml:space="preserve"> ущерб, причиненный </w:t>
      </w:r>
      <w:r w:rsidRPr="00B759E1">
        <w:rPr>
          <w:b/>
          <w:bCs/>
          <w:color w:val="000000"/>
          <w:sz w:val="18"/>
          <w:szCs w:val="18"/>
        </w:rPr>
        <w:t>Заказчику</w:t>
      </w:r>
      <w:r w:rsidRPr="00B759E1">
        <w:rPr>
          <w:sz w:val="18"/>
          <w:szCs w:val="18"/>
        </w:rPr>
        <w:t xml:space="preserve"> в результате действий обстоятельств непреодолимой силы, которые невозможно было ни предвидеть или предотвратить, в том числе: военные действия, стихийные бедствия, пожар, эпидемии, эпизоотии, массовые бе</w:t>
      </w:r>
      <w:r w:rsidRPr="00B759E1">
        <w:rPr>
          <w:sz w:val="18"/>
          <w:szCs w:val="18"/>
        </w:rPr>
        <w:t>с</w:t>
      </w:r>
      <w:r w:rsidRPr="00B759E1">
        <w:rPr>
          <w:sz w:val="18"/>
          <w:szCs w:val="18"/>
        </w:rPr>
        <w:t>порядки.</w:t>
      </w:r>
    </w:p>
    <w:p w:rsidR="00E96C5A" w:rsidRPr="00B759E1" w:rsidRDefault="00E96C5A" w:rsidP="00E96C5A">
      <w:pPr>
        <w:tabs>
          <w:tab w:val="num" w:pos="1056"/>
        </w:tabs>
        <w:suppressAutoHyphens w:val="0"/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</w:t>
      </w:r>
      <w:r w:rsidR="00FF564D" w:rsidRPr="00B759E1">
        <w:rPr>
          <w:b/>
          <w:sz w:val="18"/>
          <w:szCs w:val="18"/>
        </w:rPr>
        <w:t xml:space="preserve">  </w:t>
      </w:r>
      <w:r w:rsidRPr="00B759E1">
        <w:rPr>
          <w:b/>
          <w:sz w:val="18"/>
          <w:szCs w:val="18"/>
        </w:rPr>
        <w:t xml:space="preserve"> </w:t>
      </w:r>
      <w:proofErr w:type="gramStart"/>
      <w:r w:rsidR="00FF564D" w:rsidRPr="00B759E1">
        <w:rPr>
          <w:sz w:val="18"/>
          <w:szCs w:val="18"/>
          <w:lang w:val="en-US"/>
        </w:rPr>
        <w:t>k</w:t>
      </w:r>
      <w:proofErr w:type="gramEnd"/>
      <w:r w:rsidR="00FF564D" w:rsidRPr="00B759E1">
        <w:rPr>
          <w:sz w:val="18"/>
          <w:szCs w:val="18"/>
        </w:rPr>
        <w:t>.</w:t>
      </w:r>
      <w:r w:rsidRPr="00B759E1">
        <w:rPr>
          <w:sz w:val="18"/>
          <w:szCs w:val="18"/>
        </w:rPr>
        <w:t xml:space="preserve"> За оборудование (инвентарь) </w:t>
      </w:r>
      <w:r w:rsidRPr="00B759E1">
        <w:rPr>
          <w:b/>
          <w:bCs/>
          <w:color w:val="000000"/>
          <w:sz w:val="18"/>
          <w:szCs w:val="18"/>
        </w:rPr>
        <w:t>Заказчика</w:t>
      </w:r>
      <w:r w:rsidRPr="00B759E1">
        <w:rPr>
          <w:sz w:val="18"/>
          <w:szCs w:val="18"/>
        </w:rPr>
        <w:t xml:space="preserve">, пострадавшее при задержании лиц,  посягнувших (посягавших) на имущество, здоровье и жизнь персонала </w:t>
      </w:r>
      <w:r w:rsidRPr="00B759E1">
        <w:rPr>
          <w:b/>
          <w:bCs/>
          <w:color w:val="000000"/>
          <w:sz w:val="18"/>
          <w:szCs w:val="18"/>
        </w:rPr>
        <w:t>Заказчика</w:t>
      </w:r>
      <w:r w:rsidRPr="00B759E1">
        <w:rPr>
          <w:sz w:val="18"/>
          <w:szCs w:val="18"/>
        </w:rPr>
        <w:t xml:space="preserve">, если причинения вреда невозможно было избежать при выполнении </w:t>
      </w:r>
      <w:r w:rsidRPr="00B759E1">
        <w:rPr>
          <w:b/>
          <w:sz w:val="18"/>
          <w:szCs w:val="18"/>
        </w:rPr>
        <w:t>Исполнителем</w:t>
      </w:r>
      <w:r w:rsidRPr="00B759E1">
        <w:rPr>
          <w:sz w:val="18"/>
          <w:szCs w:val="18"/>
        </w:rPr>
        <w:t xml:space="preserve">  охра</w:t>
      </w:r>
      <w:r w:rsidRPr="00B759E1">
        <w:rPr>
          <w:sz w:val="18"/>
          <w:szCs w:val="18"/>
        </w:rPr>
        <w:t>н</w:t>
      </w:r>
      <w:r w:rsidRPr="00B759E1">
        <w:rPr>
          <w:sz w:val="18"/>
          <w:szCs w:val="18"/>
        </w:rPr>
        <w:t xml:space="preserve">ных функций. </w:t>
      </w:r>
    </w:p>
    <w:p w:rsidR="00E96C5A" w:rsidRPr="00B759E1" w:rsidRDefault="00FF564D" w:rsidP="00E96C5A">
      <w:pPr>
        <w:tabs>
          <w:tab w:val="num" w:pos="1056"/>
        </w:tabs>
        <w:suppressAutoHyphens w:val="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          </w:t>
      </w:r>
      <w:proofErr w:type="gramStart"/>
      <w:r w:rsidRPr="00B759E1">
        <w:rPr>
          <w:sz w:val="18"/>
          <w:szCs w:val="18"/>
          <w:lang w:val="en-US"/>
        </w:rPr>
        <w:t>l</w:t>
      </w:r>
      <w:proofErr w:type="gramEnd"/>
      <w:r w:rsidRPr="00B759E1">
        <w:rPr>
          <w:sz w:val="18"/>
          <w:szCs w:val="18"/>
        </w:rPr>
        <w:t>.</w:t>
      </w:r>
      <w:r w:rsidR="00E96C5A" w:rsidRPr="00B759E1">
        <w:rPr>
          <w:b/>
          <w:sz w:val="18"/>
          <w:szCs w:val="18"/>
        </w:rPr>
        <w:t xml:space="preserve"> </w:t>
      </w:r>
      <w:r w:rsidR="00E96C5A" w:rsidRPr="00B759E1">
        <w:rPr>
          <w:sz w:val="18"/>
          <w:szCs w:val="18"/>
        </w:rPr>
        <w:t xml:space="preserve">За кражу, совершенную в период, когда охрана временно не могла осуществлять по причине отключения электроэнергии (на срок не более </w:t>
      </w:r>
      <w:r w:rsidR="00F16686" w:rsidRPr="00B759E1">
        <w:rPr>
          <w:sz w:val="18"/>
          <w:szCs w:val="18"/>
        </w:rPr>
        <w:t>пяти</w:t>
      </w:r>
      <w:r w:rsidR="00E96C5A" w:rsidRPr="00B759E1">
        <w:rPr>
          <w:sz w:val="18"/>
          <w:szCs w:val="18"/>
        </w:rPr>
        <w:t xml:space="preserve"> часов) или после получения сигналов: «АКБ разряжен», «Падение питания датчиков», о чем </w:t>
      </w:r>
      <w:r w:rsidR="00E96C5A" w:rsidRPr="00B759E1">
        <w:rPr>
          <w:b/>
          <w:sz w:val="18"/>
          <w:szCs w:val="18"/>
        </w:rPr>
        <w:t>Заказчик</w:t>
      </w:r>
      <w:r w:rsidR="00E96C5A" w:rsidRPr="00B759E1">
        <w:rPr>
          <w:sz w:val="18"/>
          <w:szCs w:val="18"/>
        </w:rPr>
        <w:t>, или его представители были предупреждены.</w:t>
      </w:r>
    </w:p>
    <w:p w:rsidR="00FF564D" w:rsidRPr="00B759E1" w:rsidRDefault="00FF564D" w:rsidP="00FF564D">
      <w:pPr>
        <w:widowControl w:val="0"/>
        <w:shd w:val="clear" w:color="auto" w:fill="FFFFFF"/>
        <w:tabs>
          <w:tab w:val="left" w:pos="662"/>
        </w:tabs>
        <w:suppressAutoHyphens w:val="0"/>
        <w:autoSpaceDE w:val="0"/>
        <w:autoSpaceDN w:val="0"/>
        <w:adjustRightInd w:val="0"/>
        <w:ind w:left="10" w:right="38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             </w:t>
      </w:r>
      <w:proofErr w:type="gramStart"/>
      <w:r w:rsidRPr="00B759E1">
        <w:rPr>
          <w:sz w:val="18"/>
          <w:szCs w:val="18"/>
          <w:lang w:val="en-US"/>
        </w:rPr>
        <w:t>m</w:t>
      </w:r>
      <w:r w:rsidRPr="00B759E1">
        <w:rPr>
          <w:sz w:val="18"/>
          <w:szCs w:val="18"/>
        </w:rPr>
        <w:t>.</w:t>
      </w:r>
      <w:r w:rsidR="00E96C5A" w:rsidRPr="00B759E1">
        <w:rPr>
          <w:sz w:val="18"/>
          <w:szCs w:val="18"/>
        </w:rPr>
        <w:t xml:space="preserve"> </w:t>
      </w:r>
      <w:r w:rsidRPr="00B759E1">
        <w:rPr>
          <w:sz w:val="18"/>
          <w:szCs w:val="18"/>
        </w:rPr>
        <w:t xml:space="preserve"> </w:t>
      </w:r>
      <w:r w:rsidR="00E96C5A" w:rsidRPr="00B759E1">
        <w:rPr>
          <w:sz w:val="18"/>
          <w:szCs w:val="18"/>
        </w:rPr>
        <w:t>За</w:t>
      </w:r>
      <w:proofErr w:type="gramEnd"/>
      <w:r w:rsidR="00E96C5A" w:rsidRPr="00B759E1">
        <w:rPr>
          <w:sz w:val="18"/>
          <w:szCs w:val="18"/>
        </w:rPr>
        <w:t xml:space="preserve"> ущерб, причиненный </w:t>
      </w:r>
      <w:r w:rsidR="00E96C5A" w:rsidRPr="00B759E1">
        <w:rPr>
          <w:b/>
          <w:sz w:val="18"/>
          <w:szCs w:val="18"/>
        </w:rPr>
        <w:t>Заказчик</w:t>
      </w:r>
      <w:r w:rsidRPr="00B759E1">
        <w:rPr>
          <w:b/>
          <w:sz w:val="18"/>
          <w:szCs w:val="18"/>
        </w:rPr>
        <w:t>у</w:t>
      </w:r>
      <w:r w:rsidR="00E96C5A" w:rsidRPr="00B759E1">
        <w:rPr>
          <w:sz w:val="18"/>
          <w:szCs w:val="18"/>
        </w:rPr>
        <w:t xml:space="preserve"> </w:t>
      </w:r>
      <w:r w:rsidRPr="00B759E1">
        <w:rPr>
          <w:spacing w:val="-2"/>
          <w:sz w:val="18"/>
          <w:szCs w:val="18"/>
        </w:rPr>
        <w:t xml:space="preserve">его сотрудниками или вследствие несоблюдения ими условий </w:t>
      </w:r>
      <w:r w:rsidRPr="00B759E1">
        <w:rPr>
          <w:sz w:val="18"/>
          <w:szCs w:val="18"/>
        </w:rPr>
        <w:t>сохранности материал</w:t>
      </w:r>
      <w:r w:rsidRPr="00B759E1">
        <w:rPr>
          <w:sz w:val="18"/>
          <w:szCs w:val="18"/>
        </w:rPr>
        <w:t>ь</w:t>
      </w:r>
      <w:r w:rsidRPr="00B759E1">
        <w:rPr>
          <w:sz w:val="18"/>
          <w:szCs w:val="18"/>
        </w:rPr>
        <w:t>ных и денежных ценностей в пределах охраняемого объекта, разглашения кодов ОС.</w:t>
      </w:r>
    </w:p>
    <w:p w:rsidR="00E96C5A" w:rsidRPr="00B759E1" w:rsidRDefault="00E96C5A" w:rsidP="00FF564D">
      <w:pPr>
        <w:widowControl w:val="0"/>
        <w:shd w:val="clear" w:color="auto" w:fill="FFFFFF"/>
        <w:tabs>
          <w:tab w:val="left" w:pos="662"/>
        </w:tabs>
        <w:suppressAutoHyphens w:val="0"/>
        <w:autoSpaceDE w:val="0"/>
        <w:autoSpaceDN w:val="0"/>
        <w:adjustRightInd w:val="0"/>
        <w:ind w:right="38"/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</w:t>
      </w:r>
      <w:r w:rsidR="00FF564D" w:rsidRPr="00B759E1">
        <w:rPr>
          <w:b/>
          <w:sz w:val="18"/>
          <w:szCs w:val="18"/>
        </w:rPr>
        <w:t xml:space="preserve">  </w:t>
      </w:r>
      <w:proofErr w:type="gramStart"/>
      <w:r w:rsidR="00FF564D" w:rsidRPr="00B759E1">
        <w:rPr>
          <w:sz w:val="18"/>
          <w:szCs w:val="18"/>
          <w:lang w:val="en-US"/>
        </w:rPr>
        <w:t>n</w:t>
      </w:r>
      <w:proofErr w:type="gramEnd"/>
      <w:r w:rsidR="00FF564D" w:rsidRPr="00B759E1">
        <w:rPr>
          <w:sz w:val="18"/>
          <w:szCs w:val="18"/>
        </w:rPr>
        <w:t>.</w:t>
      </w:r>
      <w:r w:rsidR="00FF564D" w:rsidRPr="00B759E1">
        <w:rPr>
          <w:b/>
          <w:sz w:val="18"/>
          <w:szCs w:val="18"/>
        </w:rPr>
        <w:t xml:space="preserve"> </w:t>
      </w:r>
      <w:r w:rsidRPr="00B759E1">
        <w:rPr>
          <w:sz w:val="18"/>
          <w:szCs w:val="18"/>
        </w:rPr>
        <w:t>За утрату или повреждение имущества и товарно-материальных ценностей организаций, индивидуальных предпринимат</w:t>
      </w:r>
      <w:r w:rsidRPr="00B759E1">
        <w:rPr>
          <w:sz w:val="18"/>
          <w:szCs w:val="18"/>
        </w:rPr>
        <w:t>е</w:t>
      </w:r>
      <w:r w:rsidRPr="00B759E1">
        <w:rPr>
          <w:sz w:val="18"/>
          <w:szCs w:val="18"/>
        </w:rPr>
        <w:t xml:space="preserve">лей, физических лиц, находящихся на территории  </w:t>
      </w:r>
      <w:r w:rsidRPr="00B759E1">
        <w:rPr>
          <w:b/>
          <w:sz w:val="18"/>
          <w:szCs w:val="18"/>
        </w:rPr>
        <w:t>Заказчика</w:t>
      </w:r>
      <w:r w:rsidRPr="00B759E1">
        <w:rPr>
          <w:sz w:val="18"/>
          <w:szCs w:val="18"/>
        </w:rPr>
        <w:t xml:space="preserve"> или арендующих охраняемые помещения,  если с ними не заключен отдельный  договор на оказание охранных услуг.</w:t>
      </w:r>
    </w:p>
    <w:p w:rsidR="00E96C5A" w:rsidRPr="00B759E1" w:rsidRDefault="00E96C5A" w:rsidP="004052C8">
      <w:pPr>
        <w:tabs>
          <w:tab w:val="num" w:pos="1056"/>
        </w:tabs>
        <w:suppressAutoHyphens w:val="0"/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</w:t>
      </w:r>
      <w:r w:rsidR="00FF564D" w:rsidRPr="00B759E1">
        <w:rPr>
          <w:b/>
          <w:sz w:val="18"/>
          <w:szCs w:val="18"/>
        </w:rPr>
        <w:t xml:space="preserve">  </w:t>
      </w:r>
      <w:r w:rsidR="00FF564D" w:rsidRPr="00B759E1">
        <w:rPr>
          <w:sz w:val="18"/>
          <w:szCs w:val="18"/>
          <w:lang w:val="en-US"/>
        </w:rPr>
        <w:t>o</w:t>
      </w:r>
      <w:r w:rsidR="00FF564D" w:rsidRPr="00B759E1">
        <w:rPr>
          <w:sz w:val="18"/>
          <w:szCs w:val="18"/>
        </w:rPr>
        <w:t>.</w:t>
      </w:r>
      <w:r w:rsidR="00FF564D" w:rsidRPr="00B759E1">
        <w:rPr>
          <w:b/>
          <w:sz w:val="18"/>
          <w:szCs w:val="18"/>
        </w:rPr>
        <w:t xml:space="preserve">  </w:t>
      </w:r>
      <w:r w:rsidR="00143448" w:rsidRPr="00B759E1">
        <w:rPr>
          <w:b/>
          <w:sz w:val="18"/>
          <w:szCs w:val="18"/>
        </w:rPr>
        <w:t xml:space="preserve"> </w:t>
      </w:r>
      <w:r w:rsidRPr="00B759E1">
        <w:rPr>
          <w:sz w:val="18"/>
          <w:szCs w:val="18"/>
        </w:rPr>
        <w:t>За моральный вред от причиненного ущерба.</w:t>
      </w:r>
    </w:p>
    <w:p w:rsidR="00336413" w:rsidRPr="00B759E1" w:rsidRDefault="004052C8" w:rsidP="004052C8">
      <w:pPr>
        <w:tabs>
          <w:tab w:val="left" w:pos="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 </w:t>
      </w:r>
      <w:r w:rsidR="00336413" w:rsidRPr="00B759E1">
        <w:rPr>
          <w:b/>
          <w:bCs/>
          <w:sz w:val="18"/>
          <w:szCs w:val="18"/>
        </w:rPr>
        <w:t>5.10.</w:t>
      </w:r>
      <w:r w:rsidR="003B5841" w:rsidRPr="00B759E1">
        <w:rPr>
          <w:bCs/>
          <w:sz w:val="18"/>
          <w:szCs w:val="18"/>
        </w:rPr>
        <w:t xml:space="preserve"> </w:t>
      </w:r>
      <w:r w:rsidR="00336413" w:rsidRPr="00B759E1">
        <w:rPr>
          <w:b/>
          <w:sz w:val="18"/>
          <w:szCs w:val="18"/>
        </w:rPr>
        <w:t>Исполнитель</w:t>
      </w:r>
      <w:r w:rsidR="00336413" w:rsidRPr="00B759E1">
        <w:rPr>
          <w:bCs/>
          <w:sz w:val="18"/>
          <w:szCs w:val="18"/>
        </w:rPr>
        <w:t xml:space="preserve"> не несет ответственности за ущерб, причиненный имуществу </w:t>
      </w:r>
      <w:r w:rsidR="00336413" w:rsidRPr="00B759E1">
        <w:rPr>
          <w:b/>
          <w:bCs/>
          <w:sz w:val="18"/>
          <w:szCs w:val="18"/>
        </w:rPr>
        <w:t xml:space="preserve">Заказчика </w:t>
      </w:r>
      <w:r w:rsidR="00336413" w:rsidRPr="00B759E1">
        <w:rPr>
          <w:bCs/>
          <w:sz w:val="18"/>
          <w:szCs w:val="18"/>
        </w:rPr>
        <w:t xml:space="preserve">противоправными действиями третьих лиц в случае не поступления тревожного сигнала с Оборудования </w:t>
      </w:r>
      <w:r w:rsidR="00336413" w:rsidRPr="00B759E1">
        <w:rPr>
          <w:b/>
          <w:bCs/>
          <w:sz w:val="18"/>
          <w:szCs w:val="18"/>
        </w:rPr>
        <w:t>Заказчика</w:t>
      </w:r>
      <w:r w:rsidR="00336413" w:rsidRPr="00B759E1">
        <w:rPr>
          <w:bCs/>
          <w:sz w:val="18"/>
          <w:szCs w:val="18"/>
        </w:rPr>
        <w:t xml:space="preserve"> по вине </w:t>
      </w:r>
      <w:r w:rsidR="003B3948" w:rsidRPr="00B759E1">
        <w:rPr>
          <w:b/>
          <w:bCs/>
          <w:sz w:val="18"/>
          <w:szCs w:val="18"/>
        </w:rPr>
        <w:t>З</w:t>
      </w:r>
      <w:r w:rsidR="00336413" w:rsidRPr="00B759E1">
        <w:rPr>
          <w:b/>
          <w:bCs/>
          <w:sz w:val="18"/>
          <w:szCs w:val="18"/>
        </w:rPr>
        <w:t>аказчика</w:t>
      </w:r>
      <w:r w:rsidR="00336413" w:rsidRPr="00B759E1">
        <w:rPr>
          <w:bCs/>
          <w:sz w:val="18"/>
          <w:szCs w:val="18"/>
        </w:rPr>
        <w:t>.</w:t>
      </w:r>
    </w:p>
    <w:p w:rsidR="00336413" w:rsidRPr="00B759E1" w:rsidRDefault="004052C8" w:rsidP="004052C8">
      <w:pPr>
        <w:tabs>
          <w:tab w:val="left" w:pos="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 </w:t>
      </w:r>
      <w:r w:rsidR="00336413" w:rsidRPr="00B759E1">
        <w:rPr>
          <w:b/>
          <w:bCs/>
          <w:sz w:val="18"/>
          <w:szCs w:val="18"/>
        </w:rPr>
        <w:t>5.11.</w:t>
      </w:r>
      <w:r w:rsidRPr="00B759E1">
        <w:rPr>
          <w:bCs/>
          <w:sz w:val="18"/>
          <w:szCs w:val="18"/>
        </w:rPr>
        <w:t xml:space="preserve"> </w:t>
      </w:r>
      <w:r w:rsidR="00336413" w:rsidRPr="00B759E1">
        <w:rPr>
          <w:b/>
          <w:sz w:val="18"/>
          <w:szCs w:val="18"/>
        </w:rPr>
        <w:t>Исполнитель</w:t>
      </w:r>
      <w:r w:rsidR="00336413" w:rsidRPr="00B759E1">
        <w:rPr>
          <w:bCs/>
          <w:sz w:val="18"/>
          <w:szCs w:val="18"/>
        </w:rPr>
        <w:t xml:space="preserve"> не несет ответственности в случае причинения ущерба </w:t>
      </w:r>
      <w:r w:rsidR="00336413" w:rsidRPr="00B759E1">
        <w:rPr>
          <w:b/>
          <w:bCs/>
          <w:sz w:val="18"/>
          <w:szCs w:val="18"/>
        </w:rPr>
        <w:t>Заказчику</w:t>
      </w:r>
      <w:r w:rsidR="00336413" w:rsidRPr="00B759E1">
        <w:rPr>
          <w:bCs/>
          <w:sz w:val="18"/>
          <w:szCs w:val="18"/>
        </w:rPr>
        <w:t xml:space="preserve"> в результате противоправных действий третьих лиц при надлежащем исполнении своих обязанностей, в том числе и при несоблюдении </w:t>
      </w:r>
      <w:r w:rsidR="00336413" w:rsidRPr="00B759E1">
        <w:rPr>
          <w:b/>
          <w:bCs/>
          <w:sz w:val="18"/>
          <w:szCs w:val="18"/>
        </w:rPr>
        <w:t>Заказчиком</w:t>
      </w:r>
      <w:r w:rsidR="00336413" w:rsidRPr="00B759E1">
        <w:rPr>
          <w:bCs/>
          <w:sz w:val="18"/>
          <w:szCs w:val="18"/>
        </w:rPr>
        <w:t xml:space="preserve"> условий пункта 2.1.</w:t>
      </w:r>
      <w:r w:rsidR="00336413" w:rsidRPr="00B759E1">
        <w:rPr>
          <w:bCs/>
          <w:color w:val="000000"/>
          <w:sz w:val="18"/>
          <w:szCs w:val="18"/>
        </w:rPr>
        <w:t xml:space="preserve"> "</w:t>
      </w:r>
      <w:r w:rsidR="00336413" w:rsidRPr="00B759E1">
        <w:rPr>
          <w:bCs/>
          <w:color w:val="000000"/>
          <w:sz w:val="18"/>
          <w:szCs w:val="18"/>
          <w:lang w:val="en-US"/>
        </w:rPr>
        <w:t>j</w:t>
      </w:r>
      <w:r w:rsidR="00336413" w:rsidRPr="00B759E1">
        <w:rPr>
          <w:bCs/>
          <w:color w:val="000000"/>
          <w:sz w:val="18"/>
          <w:szCs w:val="18"/>
        </w:rPr>
        <w:t>".</w:t>
      </w:r>
    </w:p>
    <w:p w:rsidR="00336413" w:rsidRPr="00B759E1" w:rsidRDefault="004052C8" w:rsidP="004052C8">
      <w:pPr>
        <w:tabs>
          <w:tab w:val="left" w:pos="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077EE0" w:rsidRPr="00B759E1">
        <w:rPr>
          <w:b/>
          <w:bCs/>
          <w:sz w:val="18"/>
          <w:szCs w:val="18"/>
        </w:rPr>
        <w:t xml:space="preserve"> </w:t>
      </w:r>
      <w:r w:rsidR="00336413" w:rsidRPr="00B759E1">
        <w:rPr>
          <w:b/>
          <w:bCs/>
          <w:sz w:val="18"/>
          <w:szCs w:val="18"/>
        </w:rPr>
        <w:t>5.12.</w:t>
      </w:r>
      <w:r w:rsidR="003B5841" w:rsidRPr="00B759E1">
        <w:rPr>
          <w:bCs/>
          <w:sz w:val="18"/>
          <w:szCs w:val="18"/>
        </w:rPr>
        <w:t xml:space="preserve"> </w:t>
      </w:r>
      <w:proofErr w:type="gramStart"/>
      <w:r w:rsidR="003B5841" w:rsidRPr="00B759E1">
        <w:rPr>
          <w:b/>
          <w:sz w:val="18"/>
          <w:szCs w:val="18"/>
        </w:rPr>
        <w:t>Исполнитель</w:t>
      </w:r>
      <w:r w:rsidR="00336413" w:rsidRPr="00B759E1">
        <w:rPr>
          <w:bCs/>
          <w:sz w:val="18"/>
          <w:szCs w:val="18"/>
        </w:rPr>
        <w:t xml:space="preserve"> освобожда</w:t>
      </w:r>
      <w:r w:rsidR="003B5841" w:rsidRPr="00B759E1">
        <w:rPr>
          <w:bCs/>
          <w:sz w:val="18"/>
          <w:szCs w:val="18"/>
        </w:rPr>
        <w:t>е</w:t>
      </w:r>
      <w:r w:rsidR="00336413" w:rsidRPr="00B759E1">
        <w:rPr>
          <w:bCs/>
          <w:sz w:val="18"/>
          <w:szCs w:val="18"/>
        </w:rPr>
        <w:t>тся от ответственности за частичное или полное неисполнение обязательств по настоящему Договору, если это явилось следствием наступления обстоятельств непреодолимой силы (форс-мажор: стихийные бедствия, взрывы, военные действия, изменения в законодательстве, ремонтно-строительные работы на трассе, аварийная дорожная ситуация</w:t>
      </w:r>
      <w:r w:rsidR="003B5841" w:rsidRPr="00B759E1">
        <w:rPr>
          <w:bCs/>
          <w:sz w:val="18"/>
          <w:szCs w:val="18"/>
        </w:rPr>
        <w:t xml:space="preserve">, </w:t>
      </w:r>
      <w:r w:rsidR="003B5841" w:rsidRPr="00B759E1">
        <w:rPr>
          <w:sz w:val="18"/>
          <w:szCs w:val="18"/>
        </w:rPr>
        <w:t>наличие неочищенной дороги в зимнее время, закрытый железнодорожный переезд и т.п. обстоятельств, препятствующих экстренному прибытию</w:t>
      </w:r>
      <w:r w:rsidR="00336413" w:rsidRPr="00B759E1">
        <w:rPr>
          <w:bCs/>
          <w:sz w:val="18"/>
          <w:szCs w:val="18"/>
        </w:rPr>
        <w:t>), повлекших за собой невозможность исполнения настоящего Договора</w:t>
      </w:r>
      <w:proofErr w:type="gramEnd"/>
      <w:r w:rsidR="00336413" w:rsidRPr="00B759E1">
        <w:rPr>
          <w:bCs/>
          <w:sz w:val="18"/>
          <w:szCs w:val="18"/>
        </w:rPr>
        <w:t>.</w:t>
      </w:r>
    </w:p>
    <w:p w:rsidR="00336413" w:rsidRPr="00B759E1" w:rsidRDefault="004052C8" w:rsidP="004052C8">
      <w:pPr>
        <w:tabs>
          <w:tab w:val="left" w:pos="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336413" w:rsidRPr="00B759E1">
        <w:rPr>
          <w:b/>
          <w:bCs/>
          <w:sz w:val="18"/>
          <w:szCs w:val="18"/>
        </w:rPr>
        <w:t>5.13.</w:t>
      </w:r>
      <w:r w:rsidR="00143448"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>Сторона, которая не исполняет своего обязательства вследствие действия обстоятельств непреодолимой силы, должна незамедлительно известить других участников Договора о таких обстоятельствах и их влиянии на исполнение обязательств по Договору.</w:t>
      </w:r>
    </w:p>
    <w:p w:rsidR="00336413" w:rsidRPr="00B759E1" w:rsidRDefault="004052C8" w:rsidP="004052C8">
      <w:pPr>
        <w:tabs>
          <w:tab w:val="left" w:pos="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</w:t>
      </w:r>
      <w:r w:rsidR="00077EE0" w:rsidRPr="00B759E1">
        <w:rPr>
          <w:b/>
          <w:bCs/>
          <w:sz w:val="18"/>
          <w:szCs w:val="18"/>
        </w:rPr>
        <w:t xml:space="preserve"> </w:t>
      </w:r>
      <w:r w:rsidR="00336413" w:rsidRPr="00B759E1">
        <w:rPr>
          <w:b/>
          <w:bCs/>
          <w:sz w:val="18"/>
          <w:szCs w:val="18"/>
        </w:rPr>
        <w:t>5.14.</w:t>
      </w:r>
      <w:r w:rsidRPr="00B759E1">
        <w:rPr>
          <w:bCs/>
          <w:sz w:val="18"/>
          <w:szCs w:val="18"/>
        </w:rPr>
        <w:t xml:space="preserve">  </w:t>
      </w:r>
      <w:r w:rsidR="00A500ED"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>Если обстоятельства непреодолимой силы действуют на протяжении 3-х последовательных месяцев, настоящий Договор, может быть, расторгнут любой из Сторон путем направления письменного уведомления другим Сторонам.</w:t>
      </w:r>
    </w:p>
    <w:p w:rsidR="00A500ED" w:rsidRPr="00B759E1" w:rsidRDefault="00A500ED" w:rsidP="00A500ED">
      <w:pPr>
        <w:shd w:val="clear" w:color="auto" w:fill="FFFFFF"/>
        <w:tabs>
          <w:tab w:val="left" w:pos="979"/>
        </w:tabs>
        <w:ind w:right="48"/>
        <w:jc w:val="both"/>
        <w:rPr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</w:t>
      </w:r>
      <w:r w:rsidR="004052C8" w:rsidRPr="00B759E1">
        <w:rPr>
          <w:b/>
          <w:bCs/>
          <w:sz w:val="18"/>
          <w:szCs w:val="18"/>
        </w:rPr>
        <w:t xml:space="preserve"> </w:t>
      </w:r>
      <w:r w:rsidR="00077EE0" w:rsidRPr="00B759E1">
        <w:rPr>
          <w:b/>
          <w:bCs/>
          <w:sz w:val="18"/>
          <w:szCs w:val="18"/>
        </w:rPr>
        <w:t xml:space="preserve"> </w:t>
      </w:r>
      <w:r w:rsidR="003B3948" w:rsidRPr="00B759E1">
        <w:rPr>
          <w:b/>
          <w:bCs/>
          <w:sz w:val="18"/>
          <w:szCs w:val="18"/>
        </w:rPr>
        <w:t>5.15.</w:t>
      </w:r>
      <w:r w:rsidRPr="00B759E1">
        <w:rPr>
          <w:bCs/>
          <w:sz w:val="18"/>
          <w:szCs w:val="18"/>
        </w:rPr>
        <w:t xml:space="preserve"> </w:t>
      </w:r>
      <w:r w:rsidRPr="00B759E1">
        <w:rPr>
          <w:b/>
          <w:spacing w:val="-1"/>
          <w:sz w:val="18"/>
          <w:szCs w:val="18"/>
        </w:rPr>
        <w:t xml:space="preserve">Исполнитель </w:t>
      </w:r>
      <w:r w:rsidRPr="00B759E1">
        <w:rPr>
          <w:spacing w:val="-1"/>
          <w:sz w:val="18"/>
          <w:szCs w:val="18"/>
        </w:rPr>
        <w:t>несёт ответственность за следующий ущерб в размере, установленном</w:t>
      </w:r>
      <w:r w:rsidRPr="00B759E1">
        <w:rPr>
          <w:spacing w:val="-1"/>
          <w:sz w:val="18"/>
          <w:szCs w:val="18"/>
        </w:rPr>
        <w:br/>
      </w:r>
      <w:r w:rsidRPr="00B759E1">
        <w:rPr>
          <w:sz w:val="18"/>
          <w:szCs w:val="18"/>
        </w:rPr>
        <w:t>действующим законодательством:</w:t>
      </w:r>
    </w:p>
    <w:p w:rsidR="00A500ED" w:rsidRPr="00B759E1" w:rsidRDefault="00A500ED" w:rsidP="00A500ED">
      <w:pPr>
        <w:shd w:val="clear" w:color="auto" w:fill="FFFFFF"/>
        <w:tabs>
          <w:tab w:val="left" w:pos="682"/>
        </w:tabs>
        <w:ind w:left="19" w:right="29" w:firstLine="528"/>
        <w:jc w:val="both"/>
        <w:rPr>
          <w:sz w:val="18"/>
          <w:szCs w:val="18"/>
        </w:rPr>
      </w:pPr>
      <w:r w:rsidRPr="00B759E1">
        <w:rPr>
          <w:sz w:val="18"/>
          <w:szCs w:val="18"/>
        </w:rPr>
        <w:t>-</w:t>
      </w:r>
      <w:r w:rsidRPr="00B759E1">
        <w:rPr>
          <w:sz w:val="18"/>
          <w:szCs w:val="18"/>
        </w:rPr>
        <w:tab/>
      </w:r>
      <w:proofErr w:type="gramStart"/>
      <w:r w:rsidRPr="00B759E1">
        <w:rPr>
          <w:spacing w:val="-2"/>
          <w:sz w:val="18"/>
          <w:szCs w:val="18"/>
        </w:rPr>
        <w:t>Причинённый</w:t>
      </w:r>
      <w:proofErr w:type="gramEnd"/>
      <w:r w:rsidRPr="00B759E1">
        <w:rPr>
          <w:spacing w:val="-2"/>
          <w:sz w:val="18"/>
          <w:szCs w:val="18"/>
        </w:rPr>
        <w:t xml:space="preserve"> кражами товарно-материальных ценностей, совершёнными посредством взлома </w:t>
      </w:r>
      <w:r w:rsidRPr="00B759E1">
        <w:rPr>
          <w:sz w:val="18"/>
          <w:szCs w:val="18"/>
        </w:rPr>
        <w:t>на охраняемых объектах помещений, запоров окон, витрин и иными способами, в результате не обеспечения надлежащей охраны.</w:t>
      </w:r>
    </w:p>
    <w:p w:rsidR="00A500ED" w:rsidRPr="00B759E1" w:rsidRDefault="00143448" w:rsidP="00143448">
      <w:pPr>
        <w:shd w:val="clear" w:color="auto" w:fill="FFFFFF"/>
        <w:tabs>
          <w:tab w:val="left" w:pos="720"/>
        </w:tabs>
        <w:ind w:left="19" w:right="29" w:firstLine="528"/>
        <w:jc w:val="both"/>
        <w:rPr>
          <w:sz w:val="18"/>
          <w:szCs w:val="18"/>
        </w:rPr>
      </w:pPr>
      <w:proofErr w:type="gramStart"/>
      <w:r w:rsidRPr="00B759E1">
        <w:rPr>
          <w:sz w:val="18"/>
          <w:szCs w:val="18"/>
        </w:rPr>
        <w:t xml:space="preserve">- </w:t>
      </w:r>
      <w:r w:rsidR="00A500ED" w:rsidRPr="00B759E1">
        <w:rPr>
          <w:sz w:val="18"/>
          <w:szCs w:val="18"/>
        </w:rPr>
        <w:t xml:space="preserve">Нанесённый уничтожением или повреждением имущества, посторонними лицами, проникшими на охраняемый объект, в результате ненадлежащего выполнения </w:t>
      </w:r>
      <w:r w:rsidR="00A500ED" w:rsidRPr="00B759E1">
        <w:rPr>
          <w:b/>
          <w:sz w:val="18"/>
          <w:szCs w:val="18"/>
        </w:rPr>
        <w:t>Исполнителем</w:t>
      </w:r>
      <w:r w:rsidR="00A500ED" w:rsidRPr="00B759E1">
        <w:rPr>
          <w:sz w:val="18"/>
          <w:szCs w:val="18"/>
        </w:rPr>
        <w:t xml:space="preserve"> принятых по договору обязательств.</w:t>
      </w:r>
      <w:proofErr w:type="gramEnd"/>
    </w:p>
    <w:p w:rsidR="00A500ED" w:rsidRPr="00B759E1" w:rsidRDefault="00077EE0" w:rsidP="00077EE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29" w:firstLine="540"/>
        <w:jc w:val="both"/>
        <w:rPr>
          <w:spacing w:val="-4"/>
          <w:sz w:val="18"/>
          <w:szCs w:val="18"/>
        </w:rPr>
      </w:pPr>
      <w:r w:rsidRPr="00B759E1">
        <w:rPr>
          <w:spacing w:val="-1"/>
          <w:sz w:val="18"/>
          <w:szCs w:val="18"/>
        </w:rPr>
        <w:t xml:space="preserve">    </w:t>
      </w:r>
      <w:proofErr w:type="gramStart"/>
      <w:r w:rsidRPr="00B759E1">
        <w:rPr>
          <w:spacing w:val="-1"/>
          <w:sz w:val="18"/>
          <w:szCs w:val="18"/>
          <w:lang w:val="en-US"/>
        </w:rPr>
        <w:t>a</w:t>
      </w:r>
      <w:r w:rsidR="00143448" w:rsidRPr="00B759E1">
        <w:rPr>
          <w:spacing w:val="-1"/>
          <w:sz w:val="18"/>
          <w:szCs w:val="18"/>
        </w:rPr>
        <w:t xml:space="preserve">.  </w:t>
      </w:r>
      <w:r w:rsidR="00A500ED" w:rsidRPr="00B759E1">
        <w:rPr>
          <w:spacing w:val="-1"/>
          <w:sz w:val="18"/>
          <w:szCs w:val="18"/>
        </w:rPr>
        <w:t>При</w:t>
      </w:r>
      <w:proofErr w:type="gramEnd"/>
      <w:r w:rsidR="00A500ED" w:rsidRPr="00B759E1">
        <w:rPr>
          <w:spacing w:val="-1"/>
          <w:sz w:val="18"/>
          <w:szCs w:val="18"/>
        </w:rPr>
        <w:t xml:space="preserve"> наличии заявления </w:t>
      </w:r>
      <w:r w:rsidR="00A500ED" w:rsidRPr="00B759E1">
        <w:rPr>
          <w:b/>
          <w:spacing w:val="-1"/>
          <w:sz w:val="18"/>
          <w:szCs w:val="18"/>
        </w:rPr>
        <w:t>Заказчика</w:t>
      </w:r>
      <w:r w:rsidR="00A500ED" w:rsidRPr="00B759E1">
        <w:rPr>
          <w:spacing w:val="-1"/>
          <w:sz w:val="18"/>
          <w:szCs w:val="18"/>
        </w:rPr>
        <w:t xml:space="preserve"> о причинённом ущербе ответственные представители </w:t>
      </w:r>
      <w:r w:rsidR="00A500ED" w:rsidRPr="00B759E1">
        <w:rPr>
          <w:b/>
          <w:sz w:val="18"/>
          <w:szCs w:val="18"/>
        </w:rPr>
        <w:t>Исполнителя</w:t>
      </w:r>
      <w:r w:rsidR="00A500ED" w:rsidRPr="00B759E1">
        <w:rPr>
          <w:sz w:val="18"/>
          <w:szCs w:val="18"/>
        </w:rPr>
        <w:t xml:space="preserve"> обязаны участв</w:t>
      </w:r>
      <w:r w:rsidR="00A500ED" w:rsidRPr="00B759E1">
        <w:rPr>
          <w:sz w:val="18"/>
          <w:szCs w:val="18"/>
        </w:rPr>
        <w:t>о</w:t>
      </w:r>
      <w:r w:rsidR="00A500ED" w:rsidRPr="00B759E1">
        <w:rPr>
          <w:sz w:val="18"/>
          <w:szCs w:val="18"/>
        </w:rPr>
        <w:t xml:space="preserve">вать в инвентаризации товарно-материальных ценностей для </w:t>
      </w:r>
      <w:r w:rsidR="00A500ED" w:rsidRPr="00B759E1">
        <w:rPr>
          <w:spacing w:val="-1"/>
          <w:sz w:val="18"/>
          <w:szCs w:val="18"/>
        </w:rPr>
        <w:t xml:space="preserve">определения размера ущерба. Инвентаризация должна быть проведена в соответствии с Законом «О бухгалтерском учёте» немедленно по прибытии представителей сторон на место происшествия, с </w:t>
      </w:r>
      <w:r w:rsidR="00A500ED" w:rsidRPr="00B759E1">
        <w:rPr>
          <w:sz w:val="18"/>
          <w:szCs w:val="18"/>
        </w:rPr>
        <w:t>обяз</w:t>
      </w:r>
      <w:r w:rsidR="00A500ED" w:rsidRPr="00B759E1">
        <w:rPr>
          <w:sz w:val="18"/>
          <w:szCs w:val="18"/>
        </w:rPr>
        <w:t>а</w:t>
      </w:r>
      <w:r w:rsidR="00A500ED" w:rsidRPr="00B759E1">
        <w:rPr>
          <w:sz w:val="18"/>
          <w:szCs w:val="18"/>
        </w:rPr>
        <w:t xml:space="preserve">тельным предоставлением </w:t>
      </w:r>
      <w:r w:rsidR="00A500ED" w:rsidRPr="00B759E1">
        <w:rPr>
          <w:b/>
          <w:sz w:val="18"/>
          <w:szCs w:val="18"/>
        </w:rPr>
        <w:t>Исполнителю</w:t>
      </w:r>
      <w:r w:rsidR="00A500ED" w:rsidRPr="00B759E1">
        <w:rPr>
          <w:sz w:val="18"/>
          <w:szCs w:val="18"/>
        </w:rPr>
        <w:t xml:space="preserve"> первичных бухгалтерских документов для ознакомления и копий вышеперечисленных документов для изучения.</w:t>
      </w:r>
    </w:p>
    <w:p w:rsidR="00A500ED" w:rsidRPr="00B759E1" w:rsidRDefault="00077EE0" w:rsidP="00077EE0">
      <w:pPr>
        <w:widowControl w:val="0"/>
        <w:shd w:val="clear" w:color="auto" w:fill="FFFFFF"/>
        <w:tabs>
          <w:tab w:val="left" w:pos="900"/>
        </w:tabs>
        <w:suppressAutoHyphens w:val="0"/>
        <w:autoSpaceDE w:val="0"/>
        <w:autoSpaceDN w:val="0"/>
        <w:adjustRightInd w:val="0"/>
        <w:ind w:right="29"/>
        <w:jc w:val="both"/>
        <w:rPr>
          <w:spacing w:val="-3"/>
          <w:sz w:val="18"/>
          <w:szCs w:val="18"/>
        </w:rPr>
      </w:pPr>
      <w:r w:rsidRPr="00B759E1">
        <w:rPr>
          <w:spacing w:val="-1"/>
          <w:sz w:val="18"/>
          <w:szCs w:val="18"/>
        </w:rPr>
        <w:t xml:space="preserve">              </w:t>
      </w:r>
      <w:proofErr w:type="gramStart"/>
      <w:r w:rsidRPr="00B759E1">
        <w:rPr>
          <w:spacing w:val="-1"/>
          <w:sz w:val="18"/>
          <w:szCs w:val="18"/>
          <w:lang w:val="en-US"/>
        </w:rPr>
        <w:t>b</w:t>
      </w:r>
      <w:proofErr w:type="gramEnd"/>
      <w:r w:rsidRPr="00B759E1">
        <w:rPr>
          <w:spacing w:val="-1"/>
          <w:sz w:val="18"/>
          <w:szCs w:val="18"/>
        </w:rPr>
        <w:t>.</w:t>
      </w:r>
      <w:r w:rsidR="00B83C2D" w:rsidRPr="00B759E1">
        <w:rPr>
          <w:spacing w:val="-1"/>
          <w:sz w:val="18"/>
          <w:szCs w:val="18"/>
        </w:rPr>
        <w:t xml:space="preserve"> </w:t>
      </w:r>
      <w:r w:rsidR="00A500ED" w:rsidRPr="00B759E1">
        <w:rPr>
          <w:spacing w:val="-1"/>
          <w:sz w:val="18"/>
          <w:szCs w:val="18"/>
        </w:rPr>
        <w:t xml:space="preserve">Возмещение ущерба причинённого </w:t>
      </w:r>
      <w:r w:rsidR="00A500ED" w:rsidRPr="00B759E1">
        <w:rPr>
          <w:b/>
          <w:spacing w:val="-1"/>
          <w:sz w:val="18"/>
          <w:szCs w:val="18"/>
        </w:rPr>
        <w:t xml:space="preserve">Заказчику </w:t>
      </w:r>
      <w:r w:rsidR="00A500ED" w:rsidRPr="00B759E1">
        <w:rPr>
          <w:spacing w:val="-1"/>
          <w:sz w:val="18"/>
          <w:szCs w:val="18"/>
        </w:rPr>
        <w:t xml:space="preserve">в результате не выполнения </w:t>
      </w:r>
      <w:r w:rsidR="00A500ED" w:rsidRPr="00B759E1">
        <w:rPr>
          <w:b/>
          <w:spacing w:val="-1"/>
          <w:sz w:val="18"/>
          <w:szCs w:val="18"/>
        </w:rPr>
        <w:t>Исполнителем</w:t>
      </w:r>
      <w:r w:rsidR="00A500ED" w:rsidRPr="00B759E1">
        <w:rPr>
          <w:spacing w:val="-1"/>
          <w:sz w:val="18"/>
          <w:szCs w:val="18"/>
        </w:rPr>
        <w:t xml:space="preserve"> </w:t>
      </w:r>
      <w:r w:rsidR="00A500ED" w:rsidRPr="00B759E1">
        <w:rPr>
          <w:sz w:val="18"/>
          <w:szCs w:val="18"/>
        </w:rPr>
        <w:t xml:space="preserve">обязательств по настоящему договору производиться по вступившему в законную силу решению </w:t>
      </w:r>
      <w:r w:rsidR="00A500ED" w:rsidRPr="00B759E1">
        <w:rPr>
          <w:spacing w:val="-1"/>
          <w:sz w:val="18"/>
          <w:szCs w:val="18"/>
        </w:rPr>
        <w:t xml:space="preserve">суда или обоснованной претензии, признанной </w:t>
      </w:r>
      <w:r w:rsidR="00A500ED" w:rsidRPr="00B759E1">
        <w:rPr>
          <w:b/>
          <w:spacing w:val="-1"/>
          <w:sz w:val="18"/>
          <w:szCs w:val="18"/>
        </w:rPr>
        <w:t>Исполнителем</w:t>
      </w:r>
      <w:r w:rsidR="00A500ED" w:rsidRPr="00B759E1">
        <w:rPr>
          <w:spacing w:val="-1"/>
          <w:sz w:val="18"/>
          <w:szCs w:val="18"/>
        </w:rPr>
        <w:t xml:space="preserve"> в добровольном порядке.</w:t>
      </w:r>
    </w:p>
    <w:p w:rsidR="00A500ED" w:rsidRPr="00B759E1" w:rsidRDefault="00077EE0" w:rsidP="00B83C2D">
      <w:pPr>
        <w:widowControl w:val="0"/>
        <w:shd w:val="clear" w:color="auto" w:fill="FFFFFF"/>
        <w:tabs>
          <w:tab w:val="left" w:pos="979"/>
        </w:tabs>
        <w:suppressAutoHyphens w:val="0"/>
        <w:autoSpaceDE w:val="0"/>
        <w:autoSpaceDN w:val="0"/>
        <w:adjustRightInd w:val="0"/>
        <w:ind w:right="19" w:firstLine="540"/>
        <w:jc w:val="both"/>
        <w:rPr>
          <w:spacing w:val="-6"/>
          <w:sz w:val="18"/>
          <w:szCs w:val="18"/>
        </w:rPr>
      </w:pPr>
      <w:r w:rsidRPr="00B759E1">
        <w:rPr>
          <w:spacing w:val="-1"/>
          <w:sz w:val="18"/>
          <w:szCs w:val="18"/>
        </w:rPr>
        <w:t xml:space="preserve">    </w:t>
      </w:r>
      <w:proofErr w:type="gramStart"/>
      <w:r w:rsidRPr="00B759E1">
        <w:rPr>
          <w:spacing w:val="-1"/>
          <w:sz w:val="18"/>
          <w:szCs w:val="18"/>
          <w:lang w:val="en-US"/>
        </w:rPr>
        <w:t>c</w:t>
      </w:r>
      <w:proofErr w:type="gramEnd"/>
      <w:r w:rsidRPr="00B759E1">
        <w:rPr>
          <w:spacing w:val="-1"/>
          <w:sz w:val="18"/>
          <w:szCs w:val="18"/>
        </w:rPr>
        <w:t>.</w:t>
      </w:r>
      <w:r w:rsidR="00B83C2D" w:rsidRPr="00B759E1">
        <w:rPr>
          <w:b/>
          <w:spacing w:val="-1"/>
          <w:sz w:val="18"/>
          <w:szCs w:val="18"/>
        </w:rPr>
        <w:t xml:space="preserve"> </w:t>
      </w:r>
      <w:r w:rsidR="00A500ED" w:rsidRPr="00B759E1">
        <w:rPr>
          <w:spacing w:val="-1"/>
          <w:sz w:val="18"/>
          <w:szCs w:val="18"/>
        </w:rPr>
        <w:t>Размер ущерба должен быть подтверждён соответствующими документами и расчётом стоимости похищенных, уничт</w:t>
      </w:r>
      <w:r w:rsidR="00A500ED" w:rsidRPr="00B759E1">
        <w:rPr>
          <w:spacing w:val="-1"/>
          <w:sz w:val="18"/>
          <w:szCs w:val="18"/>
        </w:rPr>
        <w:t>о</w:t>
      </w:r>
      <w:r w:rsidR="00A500ED" w:rsidRPr="00B759E1">
        <w:rPr>
          <w:spacing w:val="-1"/>
          <w:sz w:val="18"/>
          <w:szCs w:val="18"/>
        </w:rPr>
        <w:t xml:space="preserve">женных или повреждённых товарно-материальных ценностей и </w:t>
      </w:r>
      <w:r w:rsidR="00A500ED" w:rsidRPr="00B759E1">
        <w:rPr>
          <w:spacing w:val="-2"/>
          <w:sz w:val="18"/>
          <w:szCs w:val="18"/>
        </w:rPr>
        <w:t xml:space="preserve">похищенных денежных сумм, составленных с участием </w:t>
      </w:r>
      <w:r w:rsidR="00A500ED" w:rsidRPr="00B759E1">
        <w:rPr>
          <w:b/>
          <w:spacing w:val="-2"/>
          <w:sz w:val="18"/>
          <w:szCs w:val="18"/>
        </w:rPr>
        <w:t>Исполнителя</w:t>
      </w:r>
      <w:r w:rsidR="00A500ED" w:rsidRPr="00B759E1">
        <w:rPr>
          <w:spacing w:val="-2"/>
          <w:sz w:val="18"/>
          <w:szCs w:val="18"/>
        </w:rPr>
        <w:t xml:space="preserve"> и сверенными с бухгалтерскими </w:t>
      </w:r>
      <w:r w:rsidR="00A500ED" w:rsidRPr="00B759E1">
        <w:rPr>
          <w:spacing w:val="-1"/>
          <w:sz w:val="18"/>
          <w:szCs w:val="18"/>
        </w:rPr>
        <w:t xml:space="preserve">данными. В возмещённый ущерб, включают стоимость похищенного или уничтоженного имущества на момент приобретения, размер уценки повреждённых товарно-материальных ценностей, а также </w:t>
      </w:r>
      <w:r w:rsidR="00A500ED" w:rsidRPr="00B759E1">
        <w:rPr>
          <w:sz w:val="18"/>
          <w:szCs w:val="18"/>
        </w:rPr>
        <w:t>похищенные денежные суммы.</w:t>
      </w:r>
    </w:p>
    <w:p w:rsidR="00B83C2D" w:rsidRPr="00B759E1" w:rsidRDefault="00B83C2D" w:rsidP="00B83C2D">
      <w:pPr>
        <w:numPr>
          <w:ilvl w:val="1"/>
          <w:numId w:val="6"/>
        </w:numPr>
        <w:suppressAutoHyphens w:val="0"/>
        <w:jc w:val="both"/>
        <w:rPr>
          <w:sz w:val="18"/>
          <w:szCs w:val="18"/>
        </w:rPr>
      </w:pPr>
      <w:r w:rsidRPr="00B759E1">
        <w:rPr>
          <w:b/>
          <w:spacing w:val="-1"/>
          <w:sz w:val="18"/>
          <w:szCs w:val="18"/>
        </w:rPr>
        <w:t xml:space="preserve">    </w:t>
      </w:r>
      <w:r w:rsidR="00077EE0" w:rsidRPr="00B759E1">
        <w:rPr>
          <w:b/>
          <w:spacing w:val="-1"/>
          <w:sz w:val="18"/>
          <w:szCs w:val="18"/>
        </w:rPr>
        <w:t xml:space="preserve">   </w:t>
      </w:r>
      <w:proofErr w:type="gramStart"/>
      <w:r w:rsidR="00077EE0" w:rsidRPr="00B759E1">
        <w:rPr>
          <w:spacing w:val="-1"/>
          <w:sz w:val="18"/>
          <w:szCs w:val="18"/>
          <w:lang w:val="en-US"/>
        </w:rPr>
        <w:t>d</w:t>
      </w:r>
      <w:r w:rsidR="00077EE0" w:rsidRPr="00B759E1">
        <w:rPr>
          <w:spacing w:val="-1"/>
          <w:sz w:val="18"/>
          <w:szCs w:val="18"/>
        </w:rPr>
        <w:t>.</w:t>
      </w:r>
      <w:r w:rsidRPr="00B759E1">
        <w:rPr>
          <w:spacing w:val="-1"/>
          <w:sz w:val="18"/>
          <w:szCs w:val="18"/>
        </w:rPr>
        <w:t xml:space="preserve">  </w:t>
      </w:r>
      <w:r w:rsidRPr="00B759E1">
        <w:rPr>
          <w:sz w:val="18"/>
          <w:szCs w:val="18"/>
        </w:rPr>
        <w:t>При</w:t>
      </w:r>
      <w:proofErr w:type="gramEnd"/>
      <w:r w:rsidRPr="00B759E1">
        <w:rPr>
          <w:sz w:val="18"/>
          <w:szCs w:val="18"/>
        </w:rPr>
        <w:t xml:space="preserve"> обнаружении похищенных материальных ценностей и возвращении их </w:t>
      </w:r>
      <w:r w:rsidRPr="00B759E1">
        <w:rPr>
          <w:b/>
          <w:bCs/>
          <w:iCs/>
          <w:color w:val="000000"/>
          <w:sz w:val="18"/>
          <w:szCs w:val="18"/>
        </w:rPr>
        <w:t>Заказчику</w:t>
      </w:r>
      <w:r w:rsidRPr="00B759E1">
        <w:rPr>
          <w:sz w:val="18"/>
          <w:szCs w:val="18"/>
        </w:rPr>
        <w:t xml:space="preserve">, присутствие представителя </w:t>
      </w:r>
      <w:r w:rsidRPr="00B759E1">
        <w:rPr>
          <w:b/>
          <w:sz w:val="18"/>
          <w:szCs w:val="18"/>
        </w:rPr>
        <w:t>И</w:t>
      </w:r>
      <w:r w:rsidRPr="00B759E1">
        <w:rPr>
          <w:b/>
          <w:sz w:val="18"/>
          <w:szCs w:val="18"/>
        </w:rPr>
        <w:t>с</w:t>
      </w:r>
      <w:r w:rsidRPr="00B759E1">
        <w:rPr>
          <w:b/>
          <w:sz w:val="18"/>
          <w:szCs w:val="18"/>
        </w:rPr>
        <w:t>полнителя</w:t>
      </w:r>
      <w:r w:rsidRPr="00B759E1">
        <w:rPr>
          <w:sz w:val="18"/>
          <w:szCs w:val="18"/>
        </w:rPr>
        <w:t xml:space="preserve"> является обязательным. Стоимость возвращенных материальных ценностей исключается из общей суммы претензии (и</w:t>
      </w:r>
      <w:r w:rsidRPr="00B759E1">
        <w:rPr>
          <w:sz w:val="18"/>
          <w:szCs w:val="18"/>
        </w:rPr>
        <w:t>с</w:t>
      </w:r>
      <w:r w:rsidRPr="00B759E1">
        <w:rPr>
          <w:sz w:val="18"/>
          <w:szCs w:val="18"/>
        </w:rPr>
        <w:t xml:space="preserve">ка), предъявляемого </w:t>
      </w:r>
      <w:r w:rsidRPr="00B759E1">
        <w:rPr>
          <w:b/>
          <w:bCs/>
          <w:iCs/>
          <w:color w:val="000000"/>
          <w:sz w:val="18"/>
          <w:szCs w:val="18"/>
        </w:rPr>
        <w:t>Заказчиком</w:t>
      </w:r>
      <w:r w:rsidRPr="00B759E1">
        <w:rPr>
          <w:sz w:val="18"/>
          <w:szCs w:val="18"/>
        </w:rPr>
        <w:t xml:space="preserve">, а ранее оплаченные суммы за эти ценности возвращаются  </w:t>
      </w:r>
      <w:r w:rsidRPr="00B759E1">
        <w:rPr>
          <w:b/>
          <w:sz w:val="18"/>
          <w:szCs w:val="18"/>
        </w:rPr>
        <w:t>Исполнителю</w:t>
      </w:r>
      <w:r w:rsidRPr="00B759E1">
        <w:rPr>
          <w:sz w:val="18"/>
          <w:szCs w:val="18"/>
        </w:rPr>
        <w:t xml:space="preserve">.  Так же из общей суммы претензии (иска) </w:t>
      </w:r>
      <w:proofErr w:type="gramStart"/>
      <w:r w:rsidRPr="00B759E1">
        <w:rPr>
          <w:sz w:val="18"/>
          <w:szCs w:val="18"/>
        </w:rPr>
        <w:t>исключается и подлежит</w:t>
      </w:r>
      <w:proofErr w:type="gramEnd"/>
      <w:r w:rsidRPr="00B759E1">
        <w:rPr>
          <w:sz w:val="18"/>
          <w:szCs w:val="18"/>
        </w:rPr>
        <w:t xml:space="preserve"> возврату стоимость  материальных ценностей, в отношении которых правоохранительные органы, установят, что их утрата вызвана виновными действиями работников </w:t>
      </w:r>
      <w:r w:rsidRPr="00B759E1">
        <w:rPr>
          <w:b/>
          <w:bCs/>
          <w:iCs/>
          <w:color w:val="000000"/>
          <w:sz w:val="18"/>
          <w:szCs w:val="18"/>
        </w:rPr>
        <w:t>Заказчика</w:t>
      </w:r>
      <w:r w:rsidRPr="00B759E1">
        <w:rPr>
          <w:sz w:val="18"/>
          <w:szCs w:val="18"/>
        </w:rPr>
        <w:t xml:space="preserve"> во время осуществления своих  должнос</w:t>
      </w:r>
      <w:r w:rsidRPr="00B759E1">
        <w:rPr>
          <w:sz w:val="18"/>
          <w:szCs w:val="18"/>
        </w:rPr>
        <w:t>т</w:t>
      </w:r>
      <w:r w:rsidRPr="00B759E1">
        <w:rPr>
          <w:sz w:val="18"/>
          <w:szCs w:val="18"/>
        </w:rPr>
        <w:t>ных обязанностей.</w:t>
      </w:r>
    </w:p>
    <w:p w:rsidR="00A500ED" w:rsidRPr="00B759E1" w:rsidRDefault="00077EE0" w:rsidP="00A500ED">
      <w:pPr>
        <w:shd w:val="clear" w:color="auto" w:fill="FFFFFF"/>
        <w:tabs>
          <w:tab w:val="left" w:pos="979"/>
        </w:tabs>
        <w:ind w:right="10" w:firstLine="547"/>
        <w:jc w:val="both"/>
        <w:rPr>
          <w:sz w:val="18"/>
          <w:szCs w:val="18"/>
        </w:rPr>
      </w:pPr>
      <w:r w:rsidRPr="00B759E1">
        <w:rPr>
          <w:spacing w:val="-3"/>
          <w:sz w:val="18"/>
          <w:szCs w:val="18"/>
        </w:rPr>
        <w:t xml:space="preserve">    </w:t>
      </w:r>
      <w:proofErr w:type="gramStart"/>
      <w:r w:rsidRPr="00B759E1">
        <w:rPr>
          <w:spacing w:val="-3"/>
          <w:sz w:val="18"/>
          <w:szCs w:val="18"/>
          <w:lang w:val="en-US"/>
        </w:rPr>
        <w:t>e</w:t>
      </w:r>
      <w:proofErr w:type="gramEnd"/>
      <w:r w:rsidRPr="00B759E1">
        <w:rPr>
          <w:spacing w:val="-3"/>
          <w:sz w:val="18"/>
          <w:szCs w:val="18"/>
        </w:rPr>
        <w:t>.</w:t>
      </w:r>
      <w:r w:rsidR="00A500ED" w:rsidRPr="00B759E1">
        <w:rPr>
          <w:sz w:val="18"/>
          <w:szCs w:val="18"/>
        </w:rPr>
        <w:tab/>
      </w:r>
      <w:r w:rsidRPr="00B759E1">
        <w:rPr>
          <w:sz w:val="18"/>
          <w:szCs w:val="18"/>
        </w:rPr>
        <w:t xml:space="preserve">  </w:t>
      </w:r>
      <w:r w:rsidR="00A500ED" w:rsidRPr="00B759E1">
        <w:rPr>
          <w:spacing w:val="-1"/>
          <w:sz w:val="18"/>
          <w:szCs w:val="18"/>
        </w:rPr>
        <w:t xml:space="preserve">При задержании на охраняемом объекте или в процессе розыска лиц, проникших и (или) </w:t>
      </w:r>
      <w:r w:rsidR="00A500ED" w:rsidRPr="00B759E1">
        <w:rPr>
          <w:sz w:val="18"/>
          <w:szCs w:val="18"/>
        </w:rPr>
        <w:t xml:space="preserve">причинивших ущерб охраняемому объекту, ущерб взыскивается с них </w:t>
      </w:r>
      <w:r w:rsidR="00A500ED" w:rsidRPr="00B759E1">
        <w:rPr>
          <w:b/>
          <w:sz w:val="18"/>
          <w:szCs w:val="18"/>
        </w:rPr>
        <w:t>Заказчиком</w:t>
      </w:r>
      <w:r w:rsidR="00A500ED" w:rsidRPr="00B759E1">
        <w:rPr>
          <w:sz w:val="18"/>
          <w:szCs w:val="18"/>
        </w:rPr>
        <w:t xml:space="preserve"> в соответствии с действующим законодательством.</w:t>
      </w:r>
    </w:p>
    <w:p w:rsidR="00FB0D5F" w:rsidRPr="00B759E1" w:rsidRDefault="00C4711D" w:rsidP="00B80A62">
      <w:pPr>
        <w:widowControl w:val="0"/>
        <w:shd w:val="clear" w:color="auto" w:fill="FFFFFF"/>
        <w:tabs>
          <w:tab w:val="left" w:pos="970"/>
        </w:tabs>
        <w:suppressAutoHyphens w:val="0"/>
        <w:autoSpaceDE w:val="0"/>
        <w:autoSpaceDN w:val="0"/>
        <w:adjustRightInd w:val="0"/>
        <w:ind w:left="38"/>
        <w:jc w:val="both"/>
        <w:rPr>
          <w:spacing w:val="-4"/>
          <w:sz w:val="18"/>
          <w:szCs w:val="18"/>
        </w:rPr>
      </w:pPr>
      <w:r w:rsidRPr="00B759E1">
        <w:rPr>
          <w:b/>
          <w:sz w:val="18"/>
          <w:szCs w:val="18"/>
        </w:rPr>
        <w:t xml:space="preserve">        5.16.  </w:t>
      </w:r>
      <w:r w:rsidRPr="00B759E1">
        <w:rPr>
          <w:spacing w:val="-2"/>
          <w:sz w:val="18"/>
          <w:szCs w:val="18"/>
        </w:rPr>
        <w:t xml:space="preserve">Сторона, разгласившая служебную или коммерческую тайну вопреки условиям настоящего </w:t>
      </w:r>
      <w:r w:rsidRPr="00B759E1">
        <w:rPr>
          <w:spacing w:val="-1"/>
          <w:sz w:val="18"/>
          <w:szCs w:val="18"/>
        </w:rPr>
        <w:t xml:space="preserve">Договора или предоставившая каким-либо лицам доступ к информации и документам, полученным в </w:t>
      </w:r>
      <w:r w:rsidRPr="00B759E1">
        <w:rPr>
          <w:sz w:val="18"/>
          <w:szCs w:val="18"/>
        </w:rPr>
        <w:t>связи с реализацией настоящего Договора, обязана возместить причиненные в связи с этим убытки другой Стороне.</w:t>
      </w:r>
    </w:p>
    <w:p w:rsidR="00FB0D5F" w:rsidRPr="00B759E1" w:rsidRDefault="00FB0D5F" w:rsidP="00B55E83">
      <w:pPr>
        <w:tabs>
          <w:tab w:val="left" w:pos="567"/>
        </w:tabs>
        <w:jc w:val="center"/>
        <w:rPr>
          <w:b/>
          <w:sz w:val="18"/>
          <w:szCs w:val="18"/>
        </w:rPr>
      </w:pPr>
    </w:p>
    <w:p w:rsidR="008A324F" w:rsidRPr="00B759E1" w:rsidRDefault="00336413" w:rsidP="00B55E83">
      <w:pPr>
        <w:tabs>
          <w:tab w:val="left" w:pos="567"/>
        </w:tabs>
        <w:jc w:val="center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>6. СРОК ДЕЙСТВИЯ И УСЛОВИЯ РАСТОРЖЕНИЯ ДОГОВОРА</w:t>
      </w:r>
    </w:p>
    <w:p w:rsidR="003A4254" w:rsidRPr="00B759E1" w:rsidRDefault="003A4254" w:rsidP="00B55E83">
      <w:pPr>
        <w:tabs>
          <w:tab w:val="left" w:pos="567"/>
        </w:tabs>
        <w:jc w:val="center"/>
        <w:rPr>
          <w:b/>
          <w:sz w:val="18"/>
          <w:szCs w:val="18"/>
        </w:rPr>
      </w:pPr>
    </w:p>
    <w:p w:rsidR="00635FB8" w:rsidRPr="00F8600C" w:rsidRDefault="004052C8" w:rsidP="00635FB8">
      <w:pPr>
        <w:jc w:val="both"/>
        <w:rPr>
          <w:sz w:val="16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336413" w:rsidRPr="00B759E1">
        <w:rPr>
          <w:b/>
          <w:bCs/>
          <w:sz w:val="18"/>
          <w:szCs w:val="18"/>
        </w:rPr>
        <w:t>6.1.</w:t>
      </w:r>
      <w:r w:rsidR="00143448" w:rsidRPr="00B759E1">
        <w:rPr>
          <w:b/>
          <w:bCs/>
          <w:sz w:val="18"/>
          <w:szCs w:val="18"/>
        </w:rPr>
        <w:t xml:space="preserve"> </w:t>
      </w:r>
      <w:r w:rsidR="00635FB8" w:rsidRPr="00635FB8">
        <w:rPr>
          <w:iCs/>
          <w:sz w:val="18"/>
          <w:szCs w:val="18"/>
        </w:rPr>
        <w:t>Настоящий договор заключается сроком до 30.09.2013г., вступает в силу с момента подписания сторонами, распространяет свое действие на фактические отношения сторон, возникшие с 01.08.2013 года.</w:t>
      </w:r>
      <w:r w:rsidR="00635FB8" w:rsidRPr="00F8600C">
        <w:rPr>
          <w:sz w:val="16"/>
        </w:rPr>
        <w:t xml:space="preserve"> </w:t>
      </w:r>
    </w:p>
    <w:p w:rsidR="00D13ABF" w:rsidRDefault="00D13ABF" w:rsidP="00143448">
      <w:pPr>
        <w:tabs>
          <w:tab w:val="left" w:pos="720"/>
        </w:tabs>
        <w:jc w:val="both"/>
        <w:rPr>
          <w:sz w:val="18"/>
          <w:szCs w:val="18"/>
        </w:rPr>
      </w:pPr>
    </w:p>
    <w:p w:rsidR="00336413" w:rsidRPr="00B759E1" w:rsidRDefault="00D33763" w:rsidP="00143448">
      <w:pPr>
        <w:tabs>
          <w:tab w:val="left" w:pos="720"/>
        </w:tabs>
        <w:jc w:val="both"/>
        <w:rPr>
          <w:bCs/>
          <w:sz w:val="18"/>
          <w:szCs w:val="18"/>
        </w:rPr>
      </w:pPr>
      <w:r w:rsidRPr="00B759E1">
        <w:rPr>
          <w:sz w:val="18"/>
          <w:szCs w:val="18"/>
        </w:rPr>
        <w:t xml:space="preserve"> </w:t>
      </w:r>
    </w:p>
    <w:p w:rsidR="00336413" w:rsidRPr="00B759E1" w:rsidRDefault="004052C8" w:rsidP="004052C8">
      <w:pPr>
        <w:tabs>
          <w:tab w:val="left" w:pos="72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336413" w:rsidRPr="00B759E1">
        <w:rPr>
          <w:b/>
          <w:bCs/>
          <w:sz w:val="18"/>
          <w:szCs w:val="18"/>
        </w:rPr>
        <w:t>6.2.</w:t>
      </w:r>
      <w:r w:rsidR="00143448" w:rsidRPr="00B759E1">
        <w:rPr>
          <w:b/>
          <w:bCs/>
          <w:sz w:val="18"/>
          <w:szCs w:val="18"/>
        </w:rPr>
        <w:t xml:space="preserve"> </w:t>
      </w:r>
      <w:r w:rsidR="00243B9D" w:rsidRPr="00B759E1">
        <w:rPr>
          <w:iCs/>
          <w:sz w:val="18"/>
          <w:szCs w:val="18"/>
        </w:rPr>
        <w:t>Срок настоящего договора может быть изменен по соглашению сторон.</w:t>
      </w:r>
    </w:p>
    <w:p w:rsidR="00336413" w:rsidRPr="00B759E1" w:rsidRDefault="004052C8" w:rsidP="004052C8">
      <w:pPr>
        <w:tabs>
          <w:tab w:val="left" w:pos="720"/>
        </w:tabs>
        <w:jc w:val="both"/>
        <w:rPr>
          <w:bCs/>
          <w:color w:val="000000"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336413" w:rsidRPr="00B759E1">
        <w:rPr>
          <w:b/>
          <w:bCs/>
          <w:sz w:val="18"/>
          <w:szCs w:val="18"/>
        </w:rPr>
        <w:t>6.3.</w:t>
      </w:r>
      <w:r w:rsidR="00243B9D" w:rsidRPr="00B759E1">
        <w:rPr>
          <w:b/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 xml:space="preserve">Настоящий </w:t>
      </w:r>
      <w:proofErr w:type="gramStart"/>
      <w:r w:rsidR="00336413" w:rsidRPr="00B759E1">
        <w:rPr>
          <w:bCs/>
          <w:sz w:val="18"/>
          <w:szCs w:val="18"/>
        </w:rPr>
        <w:t>Договор</w:t>
      </w:r>
      <w:proofErr w:type="gramEnd"/>
      <w:r w:rsidR="00336413" w:rsidRPr="00B759E1">
        <w:rPr>
          <w:bCs/>
          <w:sz w:val="18"/>
          <w:szCs w:val="18"/>
        </w:rPr>
        <w:t xml:space="preserve"> может быть расторгнут любой из Сторон при условии письменного предварительного уведомления других Сторон не менее чем за </w:t>
      </w:r>
      <w:r w:rsidR="00243B9D" w:rsidRPr="00B759E1">
        <w:rPr>
          <w:bCs/>
          <w:color w:val="000000"/>
          <w:sz w:val="18"/>
          <w:szCs w:val="18"/>
        </w:rPr>
        <w:t>15</w:t>
      </w:r>
      <w:r w:rsidR="00336413" w:rsidRPr="00B759E1">
        <w:rPr>
          <w:bCs/>
          <w:color w:val="000000"/>
          <w:sz w:val="18"/>
          <w:szCs w:val="18"/>
        </w:rPr>
        <w:t xml:space="preserve"> </w:t>
      </w:r>
      <w:r w:rsidR="00243B9D" w:rsidRPr="00B759E1">
        <w:rPr>
          <w:bCs/>
          <w:color w:val="000000"/>
          <w:sz w:val="18"/>
          <w:szCs w:val="18"/>
        </w:rPr>
        <w:t>календарных дней</w:t>
      </w:r>
      <w:r w:rsidR="00336413" w:rsidRPr="00B759E1">
        <w:rPr>
          <w:bCs/>
          <w:color w:val="000000"/>
          <w:sz w:val="18"/>
          <w:szCs w:val="18"/>
        </w:rPr>
        <w:t xml:space="preserve"> до предполагаемой даты расторжения.</w:t>
      </w:r>
    </w:p>
    <w:p w:rsidR="00336413" w:rsidRPr="00B759E1" w:rsidRDefault="004052C8" w:rsidP="004052C8">
      <w:pPr>
        <w:tabs>
          <w:tab w:val="left" w:pos="72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336413" w:rsidRPr="00B759E1">
        <w:rPr>
          <w:b/>
          <w:bCs/>
          <w:sz w:val="18"/>
          <w:szCs w:val="18"/>
        </w:rPr>
        <w:t>6.4.</w:t>
      </w:r>
      <w:r w:rsidR="00143448"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 xml:space="preserve">При расторжении настоящего Договора Стороны производят взаиморасчеты за фактически оказанные услуги </w:t>
      </w:r>
      <w:r w:rsidR="00336413" w:rsidRPr="00B759E1">
        <w:rPr>
          <w:bCs/>
          <w:color w:val="000000"/>
          <w:sz w:val="18"/>
          <w:szCs w:val="18"/>
        </w:rPr>
        <w:t>на дату расторжения,</w:t>
      </w:r>
      <w:r w:rsidR="00336413" w:rsidRPr="00B759E1">
        <w:rPr>
          <w:bCs/>
          <w:sz w:val="18"/>
          <w:szCs w:val="18"/>
        </w:rPr>
        <w:t xml:space="preserve"> а также полный взаиморасчет по всем начисленным суммам </w:t>
      </w:r>
      <w:proofErr w:type="spellStart"/>
      <w:r w:rsidR="00336413" w:rsidRPr="00B759E1">
        <w:rPr>
          <w:bCs/>
          <w:sz w:val="18"/>
          <w:szCs w:val="18"/>
        </w:rPr>
        <w:t>перевыставл</w:t>
      </w:r>
      <w:r w:rsidR="00657FD8" w:rsidRPr="00B759E1">
        <w:rPr>
          <w:bCs/>
          <w:sz w:val="18"/>
          <w:szCs w:val="18"/>
        </w:rPr>
        <w:t>енных</w:t>
      </w:r>
      <w:proofErr w:type="spellEnd"/>
      <w:r w:rsidR="00657FD8" w:rsidRPr="00B759E1">
        <w:rPr>
          <w:bCs/>
          <w:sz w:val="18"/>
          <w:szCs w:val="18"/>
        </w:rPr>
        <w:t xml:space="preserve"> счетов и штрафных санкций</w:t>
      </w:r>
      <w:r w:rsidR="00336413" w:rsidRPr="00B759E1">
        <w:rPr>
          <w:bCs/>
          <w:sz w:val="18"/>
          <w:szCs w:val="18"/>
        </w:rPr>
        <w:t>.</w:t>
      </w:r>
    </w:p>
    <w:p w:rsidR="00336413" w:rsidRPr="00B759E1" w:rsidRDefault="00336413" w:rsidP="008A324F">
      <w:pPr>
        <w:tabs>
          <w:tab w:val="left" w:pos="1440"/>
        </w:tabs>
        <w:jc w:val="both"/>
        <w:rPr>
          <w:bCs/>
          <w:sz w:val="18"/>
          <w:szCs w:val="18"/>
        </w:rPr>
      </w:pPr>
    </w:p>
    <w:p w:rsidR="008A324F" w:rsidRPr="00B759E1" w:rsidRDefault="00336413" w:rsidP="00B55E83">
      <w:pPr>
        <w:jc w:val="center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>7. ПРАВОВОЕ РЕГУЛИРОВАНИЕ ДОГОВОРА</w:t>
      </w:r>
    </w:p>
    <w:p w:rsidR="003A4254" w:rsidRPr="00B759E1" w:rsidRDefault="003A4254" w:rsidP="00B55E83">
      <w:pPr>
        <w:jc w:val="center"/>
        <w:rPr>
          <w:b/>
          <w:sz w:val="18"/>
          <w:szCs w:val="18"/>
        </w:rPr>
      </w:pPr>
    </w:p>
    <w:p w:rsidR="00336413" w:rsidRPr="00B759E1" w:rsidRDefault="004052C8" w:rsidP="004052C8">
      <w:pPr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336413" w:rsidRPr="00B759E1">
        <w:rPr>
          <w:b/>
          <w:bCs/>
          <w:sz w:val="18"/>
          <w:szCs w:val="18"/>
        </w:rPr>
        <w:t>7.1.</w:t>
      </w:r>
      <w:r w:rsidR="00143448"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>Стороны будут стремиться к урегулированию всех споров, возникающих при исполнении настоящего Договора путем принятия согласованных решений, используя порядок досудебного разбирательства.</w:t>
      </w:r>
    </w:p>
    <w:p w:rsidR="00336413" w:rsidRPr="00B759E1" w:rsidRDefault="004052C8" w:rsidP="004052C8">
      <w:pPr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336413" w:rsidRPr="00B759E1">
        <w:rPr>
          <w:b/>
          <w:bCs/>
          <w:sz w:val="18"/>
          <w:szCs w:val="18"/>
        </w:rPr>
        <w:t>7.2.</w:t>
      </w:r>
      <w:r w:rsidR="00143448"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 xml:space="preserve">При </w:t>
      </w:r>
      <w:proofErr w:type="spellStart"/>
      <w:r w:rsidR="00336413" w:rsidRPr="00B759E1">
        <w:rPr>
          <w:bCs/>
          <w:sz w:val="18"/>
          <w:szCs w:val="18"/>
        </w:rPr>
        <w:t>недостижении</w:t>
      </w:r>
      <w:proofErr w:type="spellEnd"/>
      <w:r w:rsidR="00336413" w:rsidRPr="00B759E1">
        <w:rPr>
          <w:bCs/>
          <w:sz w:val="18"/>
          <w:szCs w:val="18"/>
        </w:rPr>
        <w:t xml:space="preserve"> договоренности, споры, возникшие между Сторонами, подлежат рассмотрению в Арбитражном суде Тверской области в соответствии с действующим законодательством РФ.</w:t>
      </w:r>
    </w:p>
    <w:p w:rsidR="00336413" w:rsidRPr="00B759E1" w:rsidRDefault="004052C8" w:rsidP="004052C8">
      <w:pPr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 </w:t>
      </w:r>
      <w:r w:rsidR="00336413" w:rsidRPr="00B759E1">
        <w:rPr>
          <w:b/>
          <w:bCs/>
          <w:sz w:val="18"/>
          <w:szCs w:val="18"/>
        </w:rPr>
        <w:t>7.3.</w:t>
      </w:r>
      <w:r w:rsidR="00143448"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>По всем вопросам, не урегулированным в настоящем Договоре, Стороны руководствуются нормами действующего законодательства РФ.</w:t>
      </w:r>
    </w:p>
    <w:p w:rsidR="000416C2" w:rsidRPr="00B759E1" w:rsidRDefault="000416C2" w:rsidP="00336413">
      <w:pPr>
        <w:tabs>
          <w:tab w:val="left" w:pos="567"/>
        </w:tabs>
        <w:jc w:val="center"/>
        <w:rPr>
          <w:b/>
          <w:sz w:val="18"/>
          <w:szCs w:val="18"/>
        </w:rPr>
      </w:pPr>
    </w:p>
    <w:p w:rsidR="00E41F81" w:rsidRPr="00B759E1" w:rsidRDefault="00556BBD" w:rsidP="00B55E83">
      <w:pPr>
        <w:tabs>
          <w:tab w:val="left" w:pos="567"/>
        </w:tabs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                                             </w:t>
      </w:r>
      <w:r w:rsidR="00B759E1">
        <w:rPr>
          <w:b/>
          <w:sz w:val="18"/>
          <w:szCs w:val="18"/>
        </w:rPr>
        <w:t xml:space="preserve">                    </w:t>
      </w:r>
      <w:r w:rsidR="00336413" w:rsidRPr="00B759E1">
        <w:rPr>
          <w:b/>
          <w:sz w:val="18"/>
          <w:szCs w:val="18"/>
        </w:rPr>
        <w:t xml:space="preserve">8. </w:t>
      </w:r>
      <w:r w:rsidR="00BA29C0" w:rsidRPr="00B759E1">
        <w:rPr>
          <w:b/>
          <w:sz w:val="18"/>
          <w:szCs w:val="18"/>
        </w:rPr>
        <w:t>ДОПОЛНИТЕЛЬНЫЕ</w:t>
      </w:r>
      <w:r w:rsidR="00336413" w:rsidRPr="00B759E1">
        <w:rPr>
          <w:b/>
          <w:sz w:val="18"/>
          <w:szCs w:val="18"/>
        </w:rPr>
        <w:t xml:space="preserve"> УСЛОВИЯ</w:t>
      </w:r>
    </w:p>
    <w:p w:rsidR="003A4254" w:rsidRPr="00B759E1" w:rsidRDefault="003A4254" w:rsidP="00B55E83">
      <w:pPr>
        <w:tabs>
          <w:tab w:val="left" w:pos="567"/>
        </w:tabs>
        <w:rPr>
          <w:b/>
          <w:sz w:val="18"/>
          <w:szCs w:val="18"/>
        </w:rPr>
      </w:pPr>
    </w:p>
    <w:p w:rsidR="00BA29C0" w:rsidRPr="00B759E1" w:rsidRDefault="004052C8" w:rsidP="00F45ACE">
      <w:pPr>
        <w:tabs>
          <w:tab w:val="left" w:pos="567"/>
        </w:tabs>
        <w:jc w:val="both"/>
        <w:rPr>
          <w:sz w:val="18"/>
          <w:szCs w:val="18"/>
        </w:rPr>
      </w:pPr>
      <w:r w:rsidRPr="00B759E1">
        <w:rPr>
          <w:b/>
          <w:sz w:val="18"/>
          <w:szCs w:val="18"/>
        </w:rPr>
        <w:t xml:space="preserve">          </w:t>
      </w:r>
      <w:r w:rsidR="00BA29C0" w:rsidRPr="00B759E1">
        <w:rPr>
          <w:b/>
          <w:sz w:val="18"/>
          <w:szCs w:val="18"/>
        </w:rPr>
        <w:t xml:space="preserve">8.1. </w:t>
      </w:r>
      <w:r w:rsidR="00BA29C0" w:rsidRPr="00B759E1">
        <w:rPr>
          <w:sz w:val="18"/>
          <w:szCs w:val="18"/>
        </w:rPr>
        <w:t>В случае ложного вызова</w:t>
      </w:r>
      <w:r w:rsidR="00BA29C0" w:rsidRPr="00B759E1">
        <w:rPr>
          <w:b/>
          <w:sz w:val="18"/>
          <w:szCs w:val="18"/>
        </w:rPr>
        <w:t xml:space="preserve"> Заказчик</w:t>
      </w:r>
      <w:r w:rsidR="00BA29C0" w:rsidRPr="00B759E1">
        <w:rPr>
          <w:sz w:val="18"/>
          <w:szCs w:val="18"/>
        </w:rPr>
        <w:t xml:space="preserve"> оплачивает </w:t>
      </w:r>
      <w:r w:rsidR="00BA29C0" w:rsidRPr="00B759E1">
        <w:rPr>
          <w:b/>
          <w:sz w:val="18"/>
          <w:szCs w:val="18"/>
        </w:rPr>
        <w:t>Исполнителю</w:t>
      </w:r>
      <w:r w:rsidR="00BA29C0" w:rsidRPr="00B759E1">
        <w:rPr>
          <w:sz w:val="18"/>
          <w:szCs w:val="18"/>
        </w:rPr>
        <w:t xml:space="preserve"> (в течение </w:t>
      </w:r>
      <w:r w:rsidR="002200E7" w:rsidRPr="00B759E1">
        <w:rPr>
          <w:sz w:val="18"/>
          <w:szCs w:val="18"/>
        </w:rPr>
        <w:t>10</w:t>
      </w:r>
      <w:r w:rsidR="00BA29C0" w:rsidRPr="00B759E1">
        <w:rPr>
          <w:sz w:val="18"/>
          <w:szCs w:val="18"/>
        </w:rPr>
        <w:t>-</w:t>
      </w:r>
      <w:r w:rsidR="002200E7" w:rsidRPr="00B759E1">
        <w:rPr>
          <w:sz w:val="18"/>
          <w:szCs w:val="18"/>
        </w:rPr>
        <w:t>ти</w:t>
      </w:r>
      <w:r w:rsidR="00BA29C0" w:rsidRPr="00B759E1">
        <w:rPr>
          <w:sz w:val="18"/>
          <w:szCs w:val="18"/>
        </w:rPr>
        <w:t xml:space="preserve"> банковских дней после выставления счета) дополнительную сумму  в размере </w:t>
      </w:r>
      <w:r w:rsidR="00E75C6A" w:rsidRPr="00B759E1">
        <w:rPr>
          <w:sz w:val="18"/>
          <w:szCs w:val="18"/>
        </w:rPr>
        <w:t>3</w:t>
      </w:r>
      <w:r w:rsidR="00F16686" w:rsidRPr="00B759E1">
        <w:rPr>
          <w:sz w:val="18"/>
          <w:szCs w:val="18"/>
        </w:rPr>
        <w:t>00,00 (</w:t>
      </w:r>
      <w:r w:rsidR="00E75C6A" w:rsidRPr="00B759E1">
        <w:rPr>
          <w:sz w:val="18"/>
          <w:szCs w:val="18"/>
        </w:rPr>
        <w:t>триста</w:t>
      </w:r>
      <w:r w:rsidR="00F16686" w:rsidRPr="00B759E1">
        <w:rPr>
          <w:sz w:val="18"/>
          <w:szCs w:val="18"/>
        </w:rPr>
        <w:t>) рублей 00 коп</w:t>
      </w:r>
      <w:proofErr w:type="gramStart"/>
      <w:r w:rsidR="00F16686" w:rsidRPr="00B759E1">
        <w:rPr>
          <w:sz w:val="18"/>
          <w:szCs w:val="18"/>
        </w:rPr>
        <w:t xml:space="preserve">., </w:t>
      </w:r>
      <w:proofErr w:type="gramEnd"/>
      <w:r w:rsidR="00BA29C0" w:rsidRPr="00B759E1">
        <w:rPr>
          <w:sz w:val="18"/>
          <w:szCs w:val="18"/>
        </w:rPr>
        <w:t>без  НДС, на основании составленного акта.</w:t>
      </w:r>
      <w:r w:rsidR="002200E7" w:rsidRPr="00B759E1">
        <w:rPr>
          <w:sz w:val="18"/>
          <w:szCs w:val="18"/>
        </w:rPr>
        <w:t xml:space="preserve"> </w:t>
      </w:r>
    </w:p>
    <w:p w:rsidR="004052C8" w:rsidRPr="00B759E1" w:rsidRDefault="004052C8" w:rsidP="004052C8">
      <w:pPr>
        <w:tabs>
          <w:tab w:val="left" w:pos="567"/>
        </w:tabs>
        <w:jc w:val="both"/>
        <w:rPr>
          <w:b/>
          <w:sz w:val="18"/>
          <w:szCs w:val="18"/>
        </w:rPr>
      </w:pPr>
      <w:r w:rsidRPr="00B759E1">
        <w:rPr>
          <w:sz w:val="18"/>
          <w:szCs w:val="18"/>
        </w:rPr>
        <w:t xml:space="preserve">         </w:t>
      </w:r>
      <w:r w:rsidRPr="00B759E1">
        <w:rPr>
          <w:b/>
          <w:sz w:val="18"/>
          <w:szCs w:val="18"/>
        </w:rPr>
        <w:t>8.2.</w:t>
      </w:r>
      <w:r w:rsidRPr="00B759E1">
        <w:rPr>
          <w:sz w:val="18"/>
          <w:szCs w:val="18"/>
        </w:rPr>
        <w:t xml:space="preserve">  В случае, когда </w:t>
      </w:r>
      <w:r w:rsidR="002D2218" w:rsidRPr="00B759E1">
        <w:rPr>
          <w:b/>
          <w:sz w:val="18"/>
          <w:szCs w:val="18"/>
        </w:rPr>
        <w:t>Исполнитель</w:t>
      </w:r>
      <w:r w:rsidR="002D2218" w:rsidRPr="00B759E1">
        <w:rPr>
          <w:sz w:val="18"/>
          <w:szCs w:val="18"/>
        </w:rPr>
        <w:t xml:space="preserve"> </w:t>
      </w:r>
      <w:r w:rsidRPr="00B759E1">
        <w:rPr>
          <w:sz w:val="18"/>
          <w:szCs w:val="18"/>
        </w:rPr>
        <w:t xml:space="preserve">не находит по имеющимся адресам ответственное лицо,  в течение часа </w:t>
      </w:r>
      <w:r w:rsidRPr="00B759E1">
        <w:rPr>
          <w:b/>
          <w:sz w:val="18"/>
          <w:szCs w:val="18"/>
        </w:rPr>
        <w:t>Исполнитель</w:t>
      </w:r>
      <w:r w:rsidRPr="00B759E1">
        <w:rPr>
          <w:sz w:val="18"/>
          <w:szCs w:val="18"/>
        </w:rPr>
        <w:t xml:space="preserve"> выставляет дополнительный стационарный пост и обеспечивает охрану объекта бесплатно, за каждый последующий час – 200</w:t>
      </w:r>
      <w:r w:rsidR="00F16686" w:rsidRPr="00B759E1">
        <w:rPr>
          <w:sz w:val="18"/>
          <w:szCs w:val="18"/>
        </w:rPr>
        <w:t>,00</w:t>
      </w:r>
      <w:r w:rsidRPr="00B759E1">
        <w:rPr>
          <w:sz w:val="18"/>
          <w:szCs w:val="18"/>
        </w:rPr>
        <w:t xml:space="preserve"> </w:t>
      </w:r>
      <w:r w:rsidR="008B571E" w:rsidRPr="00B759E1">
        <w:rPr>
          <w:sz w:val="18"/>
          <w:szCs w:val="18"/>
        </w:rPr>
        <w:t>(двести)</w:t>
      </w:r>
      <w:r w:rsidR="00F16686" w:rsidRPr="00B759E1">
        <w:rPr>
          <w:sz w:val="18"/>
          <w:szCs w:val="18"/>
        </w:rPr>
        <w:t xml:space="preserve"> рублей 00 коп</w:t>
      </w:r>
      <w:proofErr w:type="gramStart"/>
      <w:r w:rsidR="00F16686" w:rsidRPr="00B759E1">
        <w:rPr>
          <w:sz w:val="18"/>
          <w:szCs w:val="18"/>
        </w:rPr>
        <w:t>.</w:t>
      </w:r>
      <w:r w:rsidRPr="00B759E1">
        <w:rPr>
          <w:sz w:val="18"/>
          <w:szCs w:val="18"/>
        </w:rPr>
        <w:t xml:space="preserve">, </w:t>
      </w:r>
      <w:proofErr w:type="gramEnd"/>
      <w:r w:rsidRPr="00B759E1">
        <w:rPr>
          <w:sz w:val="18"/>
          <w:szCs w:val="18"/>
        </w:rPr>
        <w:t>без НДС</w:t>
      </w:r>
      <w:r w:rsidR="008B571E" w:rsidRPr="00B759E1">
        <w:rPr>
          <w:sz w:val="18"/>
          <w:szCs w:val="18"/>
        </w:rPr>
        <w:t>.</w:t>
      </w:r>
    </w:p>
    <w:p w:rsidR="00336413" w:rsidRPr="00B759E1" w:rsidRDefault="004052C8" w:rsidP="004052C8">
      <w:pPr>
        <w:tabs>
          <w:tab w:val="left" w:pos="567"/>
          <w:tab w:val="left" w:pos="72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</w:t>
      </w:r>
      <w:r w:rsidR="00336413" w:rsidRPr="00B759E1">
        <w:rPr>
          <w:b/>
          <w:bCs/>
          <w:sz w:val="18"/>
          <w:szCs w:val="18"/>
        </w:rPr>
        <w:t>8.</w:t>
      </w:r>
      <w:r w:rsidRPr="00B759E1">
        <w:rPr>
          <w:b/>
          <w:bCs/>
          <w:sz w:val="18"/>
          <w:szCs w:val="18"/>
        </w:rPr>
        <w:t>3</w:t>
      </w:r>
      <w:r w:rsidR="00336413" w:rsidRPr="00B759E1">
        <w:rPr>
          <w:b/>
          <w:bCs/>
          <w:sz w:val="18"/>
          <w:szCs w:val="18"/>
        </w:rPr>
        <w:t>.</w:t>
      </w:r>
      <w:r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>Обмен документами между Сторонами может осуществляться лично, а также с использованием почтовой, телеграфной, факсимильной связи или курьерской службы.</w:t>
      </w:r>
    </w:p>
    <w:p w:rsidR="00336413" w:rsidRPr="00B759E1" w:rsidRDefault="004052C8" w:rsidP="004052C8">
      <w:pPr>
        <w:tabs>
          <w:tab w:val="left" w:pos="567"/>
          <w:tab w:val="left" w:pos="72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</w:t>
      </w:r>
      <w:r w:rsidR="00336413" w:rsidRPr="00B759E1">
        <w:rPr>
          <w:b/>
          <w:bCs/>
          <w:sz w:val="18"/>
          <w:szCs w:val="18"/>
        </w:rPr>
        <w:t>8.</w:t>
      </w:r>
      <w:r w:rsidRPr="00B759E1">
        <w:rPr>
          <w:b/>
          <w:bCs/>
          <w:sz w:val="18"/>
          <w:szCs w:val="18"/>
        </w:rPr>
        <w:t>4</w:t>
      </w:r>
      <w:r w:rsidR="00336413" w:rsidRPr="00B759E1">
        <w:rPr>
          <w:b/>
          <w:bCs/>
          <w:sz w:val="18"/>
          <w:szCs w:val="18"/>
        </w:rPr>
        <w:t>.</w:t>
      </w:r>
      <w:r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 xml:space="preserve">Настоящий Договор составлен в </w:t>
      </w:r>
      <w:r w:rsidRPr="00B759E1">
        <w:rPr>
          <w:bCs/>
          <w:sz w:val="18"/>
          <w:szCs w:val="18"/>
        </w:rPr>
        <w:t>двух</w:t>
      </w:r>
      <w:r w:rsidR="00336413" w:rsidRPr="00B759E1">
        <w:rPr>
          <w:bCs/>
          <w:sz w:val="18"/>
          <w:szCs w:val="18"/>
        </w:rPr>
        <w:t xml:space="preserve"> экземплярах, </w:t>
      </w:r>
      <w:r w:rsidR="0030773F" w:rsidRPr="00B759E1">
        <w:rPr>
          <w:sz w:val="18"/>
          <w:szCs w:val="18"/>
        </w:rPr>
        <w:t xml:space="preserve">тексты идентичны и </w:t>
      </w:r>
      <w:r w:rsidR="00336413" w:rsidRPr="00B759E1">
        <w:rPr>
          <w:bCs/>
          <w:sz w:val="18"/>
          <w:szCs w:val="18"/>
        </w:rPr>
        <w:t>имею</w:t>
      </w:r>
      <w:r w:rsidR="0030773F" w:rsidRPr="00B759E1">
        <w:rPr>
          <w:bCs/>
          <w:sz w:val="18"/>
          <w:szCs w:val="18"/>
        </w:rPr>
        <w:t>т</w:t>
      </w:r>
      <w:r w:rsidR="00336413" w:rsidRPr="00B759E1">
        <w:rPr>
          <w:bCs/>
          <w:sz w:val="18"/>
          <w:szCs w:val="18"/>
        </w:rPr>
        <w:t xml:space="preserve"> одинаковую юридическую силу, </w:t>
      </w:r>
      <w:r w:rsidR="0030773F" w:rsidRPr="00B759E1">
        <w:rPr>
          <w:sz w:val="18"/>
          <w:szCs w:val="18"/>
        </w:rPr>
        <w:t xml:space="preserve">по одному у </w:t>
      </w:r>
      <w:r w:rsidR="0030773F" w:rsidRPr="00B759E1">
        <w:rPr>
          <w:b/>
          <w:sz w:val="18"/>
          <w:szCs w:val="18"/>
        </w:rPr>
        <w:t>Исполнителя</w:t>
      </w:r>
      <w:r w:rsidR="0030773F" w:rsidRPr="00B759E1">
        <w:rPr>
          <w:sz w:val="18"/>
          <w:szCs w:val="18"/>
        </w:rPr>
        <w:t xml:space="preserve"> и </w:t>
      </w:r>
      <w:r w:rsidR="0030773F" w:rsidRPr="00B759E1">
        <w:rPr>
          <w:b/>
          <w:sz w:val="18"/>
          <w:szCs w:val="18"/>
        </w:rPr>
        <w:t>Заказчика</w:t>
      </w:r>
      <w:r w:rsidR="00336413" w:rsidRPr="00B759E1">
        <w:rPr>
          <w:bCs/>
          <w:sz w:val="18"/>
          <w:szCs w:val="18"/>
        </w:rPr>
        <w:t>.</w:t>
      </w:r>
    </w:p>
    <w:p w:rsidR="00336413" w:rsidRPr="00B759E1" w:rsidRDefault="004052C8" w:rsidP="004052C8">
      <w:pPr>
        <w:tabs>
          <w:tab w:val="left" w:pos="567"/>
          <w:tab w:val="left" w:pos="720"/>
        </w:tabs>
        <w:jc w:val="both"/>
        <w:rPr>
          <w:bCs/>
          <w:sz w:val="18"/>
          <w:szCs w:val="18"/>
        </w:rPr>
      </w:pPr>
      <w:r w:rsidRPr="00B759E1">
        <w:rPr>
          <w:b/>
          <w:bCs/>
          <w:sz w:val="18"/>
          <w:szCs w:val="18"/>
        </w:rPr>
        <w:t xml:space="preserve">         </w:t>
      </w:r>
      <w:r w:rsidR="00336413" w:rsidRPr="00B759E1">
        <w:rPr>
          <w:b/>
          <w:bCs/>
          <w:sz w:val="18"/>
          <w:szCs w:val="18"/>
        </w:rPr>
        <w:t>8.</w:t>
      </w:r>
      <w:r w:rsidRPr="00B759E1">
        <w:rPr>
          <w:b/>
          <w:bCs/>
          <w:sz w:val="18"/>
          <w:szCs w:val="18"/>
        </w:rPr>
        <w:t>5</w:t>
      </w:r>
      <w:r w:rsidR="00336413" w:rsidRPr="00B759E1">
        <w:rPr>
          <w:b/>
          <w:bCs/>
          <w:sz w:val="18"/>
          <w:szCs w:val="18"/>
        </w:rPr>
        <w:t>.</w:t>
      </w:r>
      <w:r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 xml:space="preserve">Стороны установили, что распечатка сигналов, поступивших </w:t>
      </w:r>
      <w:r w:rsidR="00E75C6A" w:rsidRPr="00B759E1">
        <w:rPr>
          <w:bCs/>
          <w:sz w:val="18"/>
          <w:szCs w:val="18"/>
        </w:rPr>
        <w:t>на пульт централизованного наблюдения</w:t>
      </w:r>
      <w:r w:rsidR="009517BE" w:rsidRPr="00B759E1">
        <w:rPr>
          <w:bCs/>
          <w:sz w:val="18"/>
          <w:szCs w:val="18"/>
        </w:rPr>
        <w:t xml:space="preserve"> (ПЦН)</w:t>
      </w:r>
      <w:r w:rsidR="00E75C6A" w:rsidRPr="00B759E1">
        <w:rPr>
          <w:bCs/>
          <w:sz w:val="18"/>
          <w:szCs w:val="18"/>
        </w:rPr>
        <w:t xml:space="preserve"> </w:t>
      </w:r>
      <w:r w:rsidR="00336413" w:rsidRPr="00B759E1">
        <w:rPr>
          <w:bCs/>
          <w:sz w:val="18"/>
          <w:szCs w:val="18"/>
        </w:rPr>
        <w:t xml:space="preserve">от оборудования Объекта, является документом, подтверждающим факт Ложного вызова сотрудников </w:t>
      </w:r>
      <w:r w:rsidR="00336413" w:rsidRPr="00B759E1">
        <w:rPr>
          <w:sz w:val="18"/>
          <w:szCs w:val="18"/>
        </w:rPr>
        <w:t>Исполнителя</w:t>
      </w:r>
      <w:r w:rsidR="00336413" w:rsidRPr="00B759E1">
        <w:rPr>
          <w:bCs/>
          <w:sz w:val="18"/>
          <w:szCs w:val="18"/>
        </w:rPr>
        <w:t xml:space="preserve">. </w:t>
      </w:r>
    </w:p>
    <w:p w:rsidR="00336413" w:rsidRPr="00B759E1" w:rsidRDefault="004052C8" w:rsidP="004052C8">
      <w:pPr>
        <w:tabs>
          <w:tab w:val="left" w:pos="567"/>
          <w:tab w:val="left" w:pos="720"/>
        </w:tabs>
        <w:jc w:val="both"/>
        <w:rPr>
          <w:bCs/>
          <w:color w:val="000000"/>
          <w:sz w:val="18"/>
          <w:szCs w:val="18"/>
        </w:rPr>
      </w:pPr>
      <w:r w:rsidRPr="00B759E1">
        <w:rPr>
          <w:b/>
          <w:bCs/>
          <w:color w:val="000000"/>
          <w:sz w:val="18"/>
          <w:szCs w:val="18"/>
        </w:rPr>
        <w:t xml:space="preserve">         </w:t>
      </w:r>
      <w:r w:rsidR="00336413" w:rsidRPr="00B759E1">
        <w:rPr>
          <w:b/>
          <w:bCs/>
          <w:color w:val="000000"/>
          <w:sz w:val="18"/>
          <w:szCs w:val="18"/>
        </w:rPr>
        <w:t>8.</w:t>
      </w:r>
      <w:r w:rsidRPr="00B759E1">
        <w:rPr>
          <w:b/>
          <w:bCs/>
          <w:color w:val="000000"/>
          <w:sz w:val="18"/>
          <w:szCs w:val="18"/>
        </w:rPr>
        <w:t>6</w:t>
      </w:r>
      <w:r w:rsidRPr="00B759E1">
        <w:rPr>
          <w:bCs/>
          <w:color w:val="000000"/>
          <w:sz w:val="18"/>
          <w:szCs w:val="18"/>
        </w:rPr>
        <w:t xml:space="preserve">. </w:t>
      </w:r>
      <w:r w:rsidR="00336413" w:rsidRPr="00B759E1">
        <w:rPr>
          <w:bCs/>
          <w:color w:val="000000"/>
          <w:sz w:val="18"/>
          <w:szCs w:val="18"/>
        </w:rPr>
        <w:t>В случае если один из пунктов настоящего договора будет признан вступающим в противоречие с остальными пунктами, данный пункт будет признан недействительным, а остальные действующими.</w:t>
      </w:r>
    </w:p>
    <w:p w:rsidR="004052C8" w:rsidRPr="00B759E1" w:rsidRDefault="004052C8" w:rsidP="004052C8">
      <w:pPr>
        <w:spacing w:line="216" w:lineRule="auto"/>
        <w:jc w:val="both"/>
        <w:rPr>
          <w:sz w:val="18"/>
          <w:szCs w:val="18"/>
        </w:rPr>
      </w:pPr>
      <w:r w:rsidRPr="00B759E1">
        <w:rPr>
          <w:b/>
          <w:bCs/>
          <w:color w:val="000000"/>
          <w:sz w:val="18"/>
          <w:szCs w:val="18"/>
        </w:rPr>
        <w:t xml:space="preserve">         8.7.</w:t>
      </w:r>
      <w:r w:rsidRPr="00B759E1">
        <w:rPr>
          <w:bCs/>
          <w:color w:val="000000"/>
          <w:sz w:val="18"/>
          <w:szCs w:val="18"/>
        </w:rPr>
        <w:t xml:space="preserve"> </w:t>
      </w:r>
      <w:r w:rsidRPr="00B759E1">
        <w:rPr>
          <w:sz w:val="18"/>
          <w:szCs w:val="18"/>
        </w:rPr>
        <w:t xml:space="preserve">Любые изменения и дополнения  к настоящему Договору могут быть произведены только по соглашению сторон, они должны быть </w:t>
      </w:r>
      <w:proofErr w:type="gramStart"/>
      <w:r w:rsidRPr="00B759E1">
        <w:rPr>
          <w:sz w:val="18"/>
          <w:szCs w:val="18"/>
        </w:rPr>
        <w:t>составлены в письменном виде и подписаны</w:t>
      </w:r>
      <w:proofErr w:type="gramEnd"/>
      <w:r w:rsidRPr="00B759E1">
        <w:rPr>
          <w:sz w:val="18"/>
          <w:szCs w:val="18"/>
        </w:rPr>
        <w:t xml:space="preserve"> уполномоченными на то представителями сторон.</w:t>
      </w:r>
    </w:p>
    <w:p w:rsidR="00336413" w:rsidRPr="00B759E1" w:rsidRDefault="00336413" w:rsidP="008A324F">
      <w:pPr>
        <w:jc w:val="both"/>
        <w:rPr>
          <w:bCs/>
          <w:sz w:val="18"/>
          <w:szCs w:val="18"/>
        </w:rPr>
      </w:pPr>
    </w:p>
    <w:p w:rsidR="00E41F81" w:rsidRPr="00B759E1" w:rsidRDefault="00336413" w:rsidP="00B55E83">
      <w:pPr>
        <w:numPr>
          <w:ilvl w:val="0"/>
          <w:numId w:val="5"/>
        </w:numPr>
        <w:jc w:val="center"/>
        <w:rPr>
          <w:b/>
          <w:sz w:val="18"/>
          <w:szCs w:val="18"/>
        </w:rPr>
      </w:pPr>
      <w:r w:rsidRPr="00B759E1">
        <w:rPr>
          <w:b/>
          <w:sz w:val="18"/>
          <w:szCs w:val="18"/>
        </w:rPr>
        <w:t>ПРИЛОЖЕНИЯ К НАСТОЯЩЕМУ ДОГОВОРУ</w:t>
      </w:r>
    </w:p>
    <w:p w:rsidR="003A4254" w:rsidRPr="00B759E1" w:rsidRDefault="003A4254" w:rsidP="003A4254">
      <w:pPr>
        <w:rPr>
          <w:b/>
          <w:sz w:val="18"/>
          <w:szCs w:val="18"/>
        </w:rPr>
      </w:pPr>
    </w:p>
    <w:p w:rsidR="00336413" w:rsidRPr="00B759E1" w:rsidRDefault="005C4BAE" w:rsidP="00143448">
      <w:pPr>
        <w:numPr>
          <w:ilvl w:val="1"/>
          <w:numId w:val="5"/>
        </w:numPr>
        <w:tabs>
          <w:tab w:val="clear" w:pos="1410"/>
          <w:tab w:val="num" w:pos="900"/>
        </w:tabs>
        <w:ind w:left="900" w:hanging="36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Приложение № 1 – </w:t>
      </w:r>
      <w:r w:rsidR="00336413" w:rsidRPr="00B759E1">
        <w:rPr>
          <w:sz w:val="18"/>
          <w:szCs w:val="18"/>
        </w:rPr>
        <w:t>Св</w:t>
      </w:r>
      <w:r w:rsidRPr="00B759E1">
        <w:rPr>
          <w:sz w:val="18"/>
          <w:szCs w:val="18"/>
        </w:rPr>
        <w:t>едения об объекте</w:t>
      </w:r>
    </w:p>
    <w:p w:rsidR="00837464" w:rsidRPr="00B759E1" w:rsidRDefault="005C4BAE" w:rsidP="00143448">
      <w:pPr>
        <w:numPr>
          <w:ilvl w:val="1"/>
          <w:numId w:val="5"/>
        </w:numPr>
        <w:tabs>
          <w:tab w:val="clear" w:pos="1410"/>
          <w:tab w:val="num" w:pos="900"/>
        </w:tabs>
        <w:ind w:hanging="870"/>
        <w:jc w:val="both"/>
        <w:rPr>
          <w:sz w:val="18"/>
          <w:szCs w:val="18"/>
        </w:rPr>
      </w:pPr>
      <w:r w:rsidRPr="00B759E1">
        <w:rPr>
          <w:sz w:val="18"/>
          <w:szCs w:val="18"/>
        </w:rPr>
        <w:t xml:space="preserve">Приложение № 2 -  </w:t>
      </w:r>
      <w:r w:rsidR="002120AC" w:rsidRPr="00B759E1">
        <w:rPr>
          <w:sz w:val="18"/>
          <w:szCs w:val="18"/>
        </w:rPr>
        <w:t>Акт обследования и приема объекта под охрану.</w:t>
      </w:r>
    </w:p>
    <w:p w:rsidR="00FB0D5F" w:rsidRPr="00D33144" w:rsidRDefault="00D33144" w:rsidP="00B80A62">
      <w:pPr>
        <w:numPr>
          <w:ilvl w:val="1"/>
          <w:numId w:val="5"/>
        </w:numPr>
        <w:tabs>
          <w:tab w:val="clear" w:pos="1410"/>
          <w:tab w:val="num" w:pos="900"/>
        </w:tabs>
        <w:ind w:hanging="870"/>
        <w:jc w:val="both"/>
        <w:rPr>
          <w:b/>
          <w:sz w:val="18"/>
          <w:szCs w:val="18"/>
        </w:rPr>
      </w:pPr>
      <w:r>
        <w:rPr>
          <w:sz w:val="18"/>
          <w:szCs w:val="18"/>
        </w:rPr>
        <w:t>Приложение № 3 – Схема объекта</w:t>
      </w:r>
    </w:p>
    <w:p w:rsidR="00D33144" w:rsidRPr="00D33144" w:rsidRDefault="00D33144" w:rsidP="00D33144">
      <w:pPr>
        <w:numPr>
          <w:ilvl w:val="1"/>
          <w:numId w:val="5"/>
        </w:numPr>
        <w:tabs>
          <w:tab w:val="clear" w:pos="1410"/>
          <w:tab w:val="num" w:pos="900"/>
        </w:tabs>
        <w:ind w:hanging="870"/>
        <w:jc w:val="both"/>
        <w:rPr>
          <w:b/>
          <w:sz w:val="18"/>
          <w:szCs w:val="18"/>
        </w:rPr>
      </w:pPr>
      <w:r w:rsidRPr="00D33144">
        <w:rPr>
          <w:sz w:val="18"/>
          <w:szCs w:val="18"/>
        </w:rPr>
        <w:t>Лицензия ООО ЧОО «Орион»</w:t>
      </w:r>
    </w:p>
    <w:p w:rsidR="00D33144" w:rsidRPr="00D33144" w:rsidRDefault="00D33144" w:rsidP="00D33144">
      <w:pPr>
        <w:numPr>
          <w:ilvl w:val="1"/>
          <w:numId w:val="5"/>
        </w:numPr>
        <w:tabs>
          <w:tab w:val="clear" w:pos="1410"/>
          <w:tab w:val="num" w:pos="900"/>
        </w:tabs>
        <w:ind w:hanging="870"/>
        <w:jc w:val="both"/>
        <w:rPr>
          <w:b/>
          <w:sz w:val="18"/>
          <w:szCs w:val="18"/>
        </w:rPr>
      </w:pPr>
      <w:r w:rsidRPr="00D33144">
        <w:rPr>
          <w:sz w:val="18"/>
          <w:szCs w:val="18"/>
        </w:rPr>
        <w:t>Лицензия ООО «Орбита-Сервис»</w:t>
      </w:r>
    </w:p>
    <w:p w:rsidR="00336413" w:rsidRPr="00D60631" w:rsidRDefault="00336413" w:rsidP="00336413">
      <w:pPr>
        <w:jc w:val="center"/>
        <w:rPr>
          <w:b/>
        </w:rPr>
      </w:pPr>
      <w:r w:rsidRPr="00D60631">
        <w:rPr>
          <w:b/>
        </w:rPr>
        <w:t>10. РЕКВИЗИТЫ СТОРОН</w:t>
      </w:r>
    </w:p>
    <w:p w:rsidR="00336413" w:rsidRPr="00D60631" w:rsidRDefault="00336413" w:rsidP="00336413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0"/>
        <w:gridCol w:w="5220"/>
      </w:tblGrid>
      <w:tr w:rsidR="008B571E" w:rsidRPr="00D60631" w:rsidTr="00631F3F">
        <w:tc>
          <w:tcPr>
            <w:tcW w:w="5400" w:type="dxa"/>
          </w:tcPr>
          <w:p w:rsidR="008B571E" w:rsidRPr="00B759E1" w:rsidRDefault="008B571E" w:rsidP="00856930">
            <w:pPr>
              <w:snapToGri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  <w:p w:rsidR="00FB0D5F" w:rsidRPr="00B759E1" w:rsidRDefault="008B571E" w:rsidP="00FB0D5F">
            <w:pPr>
              <w:snapToGri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B759E1">
              <w:rPr>
                <w:b/>
                <w:bCs/>
                <w:color w:val="000000"/>
                <w:sz w:val="18"/>
                <w:szCs w:val="18"/>
              </w:rPr>
              <w:t xml:space="preserve">    ЗАКАЗЧИК:</w:t>
            </w:r>
          </w:p>
          <w:p w:rsidR="00657FD8" w:rsidRPr="00B759E1" w:rsidRDefault="00657FD8" w:rsidP="00657FD8">
            <w:pPr>
              <w:tabs>
                <w:tab w:val="left" w:pos="225"/>
              </w:tabs>
              <w:ind w:left="-108"/>
              <w:rPr>
                <w:b/>
                <w:bCs/>
                <w:spacing w:val="-13"/>
                <w:sz w:val="18"/>
                <w:szCs w:val="18"/>
              </w:rPr>
            </w:pPr>
            <w:r w:rsidRPr="00B759E1">
              <w:rPr>
                <w:b/>
                <w:sz w:val="18"/>
                <w:szCs w:val="18"/>
              </w:rPr>
              <w:t>ОАО "МРСК Центра"</w:t>
            </w:r>
          </w:p>
          <w:p w:rsidR="00657FD8" w:rsidRPr="00B759E1" w:rsidRDefault="00657FD8" w:rsidP="00657FD8">
            <w:pPr>
              <w:ind w:left="-108"/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 xml:space="preserve">  Юридический адрес: РФ, </w:t>
            </w:r>
            <w:smartTag w:uri="urn:schemas-microsoft-com:office:smarttags" w:element="metricconverter">
              <w:smartTagPr>
                <w:attr w:name="ProductID" w:val="127018, г"/>
              </w:smartTagPr>
              <w:r w:rsidRPr="00B759E1">
                <w:rPr>
                  <w:sz w:val="18"/>
                  <w:szCs w:val="18"/>
                </w:rPr>
                <w:t>127018, г</w:t>
              </w:r>
            </w:smartTag>
            <w:r w:rsidRPr="00B759E1">
              <w:rPr>
                <w:sz w:val="18"/>
                <w:szCs w:val="18"/>
              </w:rPr>
              <w:t>. Москва, 2-я Ямская ул., д.4</w:t>
            </w:r>
          </w:p>
          <w:p w:rsidR="00657FD8" w:rsidRPr="00B759E1" w:rsidRDefault="00657FD8" w:rsidP="00657FD8">
            <w:pPr>
              <w:ind w:left="-108"/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 xml:space="preserve">  Филиал ОАО «МРСК Центра» - «Тверьэнерго»</w:t>
            </w:r>
          </w:p>
          <w:p w:rsidR="00657FD8" w:rsidRPr="00B759E1" w:rsidRDefault="00657FD8" w:rsidP="00657FD8">
            <w:pPr>
              <w:ind w:left="-108"/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 xml:space="preserve">  Адрес: РФ, </w:t>
            </w:r>
            <w:smartTag w:uri="urn:schemas-microsoft-com:office:smarttags" w:element="metricconverter">
              <w:smartTagPr>
                <w:attr w:name="ProductID" w:val="170006, г"/>
              </w:smartTagPr>
              <w:r w:rsidRPr="00B759E1">
                <w:rPr>
                  <w:sz w:val="18"/>
                  <w:szCs w:val="18"/>
                </w:rPr>
                <w:t>170006, г</w:t>
              </w:r>
            </w:smartTag>
            <w:r w:rsidRPr="00B759E1">
              <w:rPr>
                <w:sz w:val="18"/>
                <w:szCs w:val="18"/>
              </w:rPr>
              <w:t>. Тверь, ул. Бебеля, д. 1;</w:t>
            </w:r>
          </w:p>
          <w:p w:rsidR="00657FD8" w:rsidRPr="00B759E1" w:rsidRDefault="00657FD8" w:rsidP="00657FD8">
            <w:pPr>
              <w:ind w:left="-108"/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 xml:space="preserve">  ИНН 6901067107, КПП 695002001,</w:t>
            </w:r>
          </w:p>
          <w:p w:rsidR="00657FD8" w:rsidRPr="00B759E1" w:rsidRDefault="00657FD8" w:rsidP="00657FD8">
            <w:pPr>
              <w:ind w:left="-108"/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 xml:space="preserve">  ОГРН 1046900099498</w:t>
            </w:r>
          </w:p>
          <w:p w:rsidR="00657FD8" w:rsidRPr="00B759E1" w:rsidRDefault="00657FD8" w:rsidP="00657FD8">
            <w:pPr>
              <w:ind w:left="-108"/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 xml:space="preserve">  ОКПО 00102385</w:t>
            </w:r>
          </w:p>
          <w:p w:rsidR="00657FD8" w:rsidRPr="00B759E1" w:rsidRDefault="00657FD8" w:rsidP="00657FD8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B759E1">
              <w:rPr>
                <w:sz w:val="18"/>
                <w:szCs w:val="18"/>
              </w:rPr>
              <w:t>р</w:t>
            </w:r>
            <w:proofErr w:type="spellEnd"/>
            <w:proofErr w:type="gramEnd"/>
            <w:r w:rsidRPr="00B759E1">
              <w:rPr>
                <w:sz w:val="18"/>
                <w:szCs w:val="18"/>
              </w:rPr>
              <w:t>/</w:t>
            </w:r>
            <w:proofErr w:type="spellStart"/>
            <w:r w:rsidRPr="00B759E1">
              <w:rPr>
                <w:sz w:val="18"/>
                <w:szCs w:val="18"/>
              </w:rPr>
              <w:t>сч</w:t>
            </w:r>
            <w:proofErr w:type="spellEnd"/>
            <w:r w:rsidRPr="00B759E1">
              <w:rPr>
                <w:sz w:val="18"/>
                <w:szCs w:val="18"/>
              </w:rPr>
              <w:t xml:space="preserve"> № 40702810627250001032 в Филиале Банка ВТБ (открытое акционерное общество) в г. Воронеже</w:t>
            </w:r>
          </w:p>
          <w:p w:rsidR="00657FD8" w:rsidRPr="00B759E1" w:rsidRDefault="00657FD8" w:rsidP="00657FD8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БИК 042007835</w:t>
            </w:r>
          </w:p>
          <w:p w:rsidR="00657FD8" w:rsidRPr="00B759E1" w:rsidRDefault="00657FD8" w:rsidP="00657FD8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к/</w:t>
            </w:r>
            <w:proofErr w:type="spellStart"/>
            <w:r w:rsidRPr="00B759E1">
              <w:rPr>
                <w:sz w:val="18"/>
                <w:szCs w:val="18"/>
              </w:rPr>
              <w:t>сч</w:t>
            </w:r>
            <w:proofErr w:type="spellEnd"/>
            <w:r w:rsidRPr="00B759E1">
              <w:rPr>
                <w:sz w:val="18"/>
                <w:szCs w:val="18"/>
              </w:rPr>
              <w:t xml:space="preserve"> 30101810100000000835 в ГРКЦ ГУ БАНКА РОССИИ по Воронежской области</w:t>
            </w:r>
          </w:p>
          <w:p w:rsidR="00510DFF" w:rsidRPr="00B759E1" w:rsidRDefault="00510DFF" w:rsidP="00FB0D5F">
            <w:pPr>
              <w:snapToGri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  <w:p w:rsidR="00657FD8" w:rsidRPr="00B759E1" w:rsidRDefault="00657FD8" w:rsidP="00657FD8">
            <w:pPr>
              <w:ind w:right="43"/>
              <w:rPr>
                <w:b/>
                <w:bCs/>
                <w:sz w:val="18"/>
                <w:szCs w:val="18"/>
              </w:rPr>
            </w:pPr>
            <w:r w:rsidRPr="00B759E1">
              <w:rPr>
                <w:b/>
                <w:bCs/>
                <w:sz w:val="18"/>
                <w:szCs w:val="18"/>
              </w:rPr>
              <w:t xml:space="preserve">И.о. заместителя генерального  директора-директора филиала ОАО «МРСК Центра» - «Тверьэнерго» </w:t>
            </w:r>
          </w:p>
          <w:p w:rsidR="00657FD8" w:rsidRPr="00B759E1" w:rsidRDefault="00657FD8" w:rsidP="00657FD8">
            <w:pPr>
              <w:ind w:right="43"/>
              <w:jc w:val="both"/>
              <w:rPr>
                <w:b/>
                <w:bCs/>
                <w:sz w:val="18"/>
                <w:szCs w:val="18"/>
              </w:rPr>
            </w:pPr>
            <w:r w:rsidRPr="00B759E1">
              <w:rPr>
                <w:b/>
                <w:bCs/>
                <w:sz w:val="18"/>
                <w:szCs w:val="18"/>
              </w:rPr>
              <w:t xml:space="preserve">                                                                               </w:t>
            </w:r>
          </w:p>
          <w:p w:rsidR="00657FD8" w:rsidRPr="00B759E1" w:rsidRDefault="00657FD8" w:rsidP="00657FD8">
            <w:pPr>
              <w:ind w:right="43"/>
              <w:jc w:val="both"/>
              <w:rPr>
                <w:b/>
                <w:bCs/>
                <w:sz w:val="18"/>
                <w:szCs w:val="18"/>
              </w:rPr>
            </w:pPr>
            <w:r w:rsidRPr="00B759E1">
              <w:rPr>
                <w:b/>
                <w:bCs/>
                <w:sz w:val="18"/>
                <w:szCs w:val="18"/>
              </w:rPr>
              <w:t xml:space="preserve">               ________________/А.Э. Поляков/      </w:t>
            </w:r>
          </w:p>
          <w:p w:rsidR="005828CF" w:rsidRPr="00B759E1" w:rsidRDefault="005828CF" w:rsidP="00E53BDA">
            <w:pPr>
              <w:rPr>
                <w:sz w:val="18"/>
                <w:szCs w:val="18"/>
              </w:rPr>
            </w:pPr>
          </w:p>
        </w:tc>
        <w:tc>
          <w:tcPr>
            <w:tcW w:w="5220" w:type="dxa"/>
          </w:tcPr>
          <w:p w:rsidR="008B571E" w:rsidRPr="00B759E1" w:rsidRDefault="008B571E" w:rsidP="000B4034">
            <w:pPr>
              <w:pStyle w:val="2"/>
              <w:rPr>
                <w:rFonts w:ascii="Times New Roman" w:hAnsi="Times New Roman" w:cs="Times New Roman"/>
                <w:i w:val="0"/>
                <w:sz w:val="18"/>
                <w:szCs w:val="18"/>
              </w:rPr>
            </w:pPr>
            <w:r w:rsidRPr="00B759E1">
              <w:rPr>
                <w:rFonts w:ascii="Times New Roman" w:hAnsi="Times New Roman" w:cs="Times New Roman"/>
                <w:i w:val="0"/>
                <w:sz w:val="18"/>
                <w:szCs w:val="18"/>
              </w:rPr>
              <w:t>ИСПОЛНИТЕЛЬ:</w:t>
            </w:r>
          </w:p>
          <w:p w:rsidR="008B571E" w:rsidRPr="00B759E1" w:rsidRDefault="008B571E" w:rsidP="00631F3F">
            <w:pPr>
              <w:rPr>
                <w:b/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 xml:space="preserve"> </w:t>
            </w:r>
            <w:r w:rsidRPr="00B759E1">
              <w:rPr>
                <w:b/>
                <w:sz w:val="18"/>
                <w:szCs w:val="18"/>
              </w:rPr>
              <w:t>ООО «Частная охранная организация «Орион»</w:t>
            </w:r>
          </w:p>
          <w:p w:rsidR="00E53BDA" w:rsidRPr="00B759E1" w:rsidRDefault="00E53BDA" w:rsidP="00E53BDA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адрес: 172008, Тверская обл., г</w:t>
            </w:r>
            <w:proofErr w:type="gramStart"/>
            <w:r w:rsidRPr="00B759E1">
              <w:rPr>
                <w:sz w:val="18"/>
                <w:szCs w:val="18"/>
              </w:rPr>
              <w:t>.Т</w:t>
            </w:r>
            <w:proofErr w:type="gramEnd"/>
            <w:r w:rsidRPr="00B759E1">
              <w:rPr>
                <w:sz w:val="18"/>
                <w:szCs w:val="18"/>
              </w:rPr>
              <w:t>оржок</w:t>
            </w:r>
          </w:p>
          <w:p w:rsidR="00E53BDA" w:rsidRPr="00B759E1" w:rsidRDefault="00E53BDA" w:rsidP="00E53BDA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ул. Вокзальная д.6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ИНН 6915012370   КПП  691501001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ОГРН 1096915001402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B759E1">
              <w:rPr>
                <w:sz w:val="18"/>
                <w:szCs w:val="18"/>
              </w:rPr>
              <w:t>р</w:t>
            </w:r>
            <w:proofErr w:type="spellEnd"/>
            <w:proofErr w:type="gramEnd"/>
            <w:r w:rsidRPr="00B759E1">
              <w:rPr>
                <w:sz w:val="18"/>
                <w:szCs w:val="18"/>
              </w:rPr>
              <w:t>/</w:t>
            </w:r>
            <w:proofErr w:type="spellStart"/>
            <w:r w:rsidRPr="00B759E1">
              <w:rPr>
                <w:sz w:val="18"/>
                <w:szCs w:val="18"/>
              </w:rPr>
              <w:t>сч</w:t>
            </w:r>
            <w:proofErr w:type="spellEnd"/>
            <w:r w:rsidRPr="00B759E1">
              <w:rPr>
                <w:sz w:val="18"/>
                <w:szCs w:val="18"/>
              </w:rPr>
              <w:t xml:space="preserve"> 40702810819050000165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к/</w:t>
            </w:r>
            <w:proofErr w:type="spellStart"/>
            <w:r w:rsidRPr="00B759E1">
              <w:rPr>
                <w:sz w:val="18"/>
                <w:szCs w:val="18"/>
              </w:rPr>
              <w:t>сч</w:t>
            </w:r>
            <w:proofErr w:type="spellEnd"/>
            <w:r w:rsidRPr="00B759E1">
              <w:rPr>
                <w:sz w:val="18"/>
                <w:szCs w:val="18"/>
              </w:rPr>
              <w:t xml:space="preserve">  30101810600000000795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в Тверском РФ ОАО «</w:t>
            </w:r>
            <w:proofErr w:type="spellStart"/>
            <w:r w:rsidRPr="00B759E1">
              <w:rPr>
                <w:sz w:val="18"/>
                <w:szCs w:val="18"/>
              </w:rPr>
              <w:t>Россельхозбанк</w:t>
            </w:r>
            <w:proofErr w:type="spellEnd"/>
            <w:r w:rsidRPr="00B759E1">
              <w:rPr>
                <w:sz w:val="18"/>
                <w:szCs w:val="18"/>
              </w:rPr>
              <w:t>»,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 xml:space="preserve"> БИК 042809795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ОКВЭД 74.60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ОКПО 63432545</w:t>
            </w:r>
          </w:p>
          <w:p w:rsidR="008B571E" w:rsidRPr="00B759E1" w:rsidRDefault="008B571E" w:rsidP="00631F3F">
            <w:pPr>
              <w:rPr>
                <w:sz w:val="18"/>
                <w:szCs w:val="18"/>
              </w:rPr>
            </w:pPr>
            <w:r w:rsidRPr="00B759E1">
              <w:rPr>
                <w:sz w:val="18"/>
                <w:szCs w:val="18"/>
              </w:rPr>
              <w:t>ОКАТО 28750000</w:t>
            </w:r>
          </w:p>
          <w:p w:rsidR="00E53BDA" w:rsidRPr="00B759E1" w:rsidRDefault="00E53BDA" w:rsidP="00631F3F">
            <w:pPr>
              <w:rPr>
                <w:sz w:val="18"/>
                <w:szCs w:val="18"/>
              </w:rPr>
            </w:pPr>
          </w:p>
          <w:p w:rsidR="008B571E" w:rsidRPr="00B759E1" w:rsidRDefault="00510DFF" w:rsidP="00631F3F">
            <w:pPr>
              <w:rPr>
                <w:b/>
                <w:sz w:val="18"/>
                <w:szCs w:val="18"/>
              </w:rPr>
            </w:pPr>
            <w:r w:rsidRPr="00B759E1">
              <w:rPr>
                <w:b/>
                <w:sz w:val="18"/>
                <w:szCs w:val="18"/>
              </w:rPr>
              <w:t>Генеральный директор</w:t>
            </w:r>
          </w:p>
          <w:p w:rsidR="008B571E" w:rsidRPr="00B759E1" w:rsidRDefault="008B571E" w:rsidP="00631F3F">
            <w:pPr>
              <w:rPr>
                <w:b/>
                <w:sz w:val="18"/>
                <w:szCs w:val="18"/>
              </w:rPr>
            </w:pPr>
          </w:p>
          <w:p w:rsidR="00657FD8" w:rsidRPr="00B759E1" w:rsidRDefault="00657FD8" w:rsidP="00631F3F">
            <w:pPr>
              <w:rPr>
                <w:b/>
                <w:sz w:val="18"/>
                <w:szCs w:val="18"/>
              </w:rPr>
            </w:pPr>
          </w:p>
          <w:p w:rsidR="008B571E" w:rsidRPr="00B759E1" w:rsidRDefault="008B571E" w:rsidP="000416C2">
            <w:pPr>
              <w:jc w:val="both"/>
              <w:rPr>
                <w:sz w:val="18"/>
                <w:szCs w:val="18"/>
              </w:rPr>
            </w:pPr>
            <w:r w:rsidRPr="00B759E1">
              <w:rPr>
                <w:b/>
                <w:sz w:val="18"/>
                <w:szCs w:val="18"/>
              </w:rPr>
              <w:t>_____________________________/</w:t>
            </w:r>
            <w:proofErr w:type="spellStart"/>
            <w:r w:rsidRPr="00B759E1">
              <w:rPr>
                <w:b/>
                <w:sz w:val="18"/>
                <w:szCs w:val="18"/>
              </w:rPr>
              <w:t>Шонин</w:t>
            </w:r>
            <w:proofErr w:type="spellEnd"/>
            <w:r w:rsidRPr="00B759E1">
              <w:rPr>
                <w:b/>
                <w:sz w:val="18"/>
                <w:szCs w:val="18"/>
              </w:rPr>
              <w:t xml:space="preserve"> Н.Н./</w:t>
            </w:r>
          </w:p>
        </w:tc>
      </w:tr>
    </w:tbl>
    <w:p w:rsidR="00336413" w:rsidRPr="00D60631" w:rsidRDefault="00336413" w:rsidP="00336413">
      <w:pPr>
        <w:sectPr w:rsidR="00336413" w:rsidRPr="00D60631" w:rsidSect="00B80A62">
          <w:footerReference w:type="default" r:id="rId8"/>
          <w:pgSz w:w="12240" w:h="15840"/>
          <w:pgMar w:top="239" w:right="758" w:bottom="1276" w:left="1134" w:header="282" w:footer="397" w:gutter="0"/>
          <w:cols w:space="720"/>
          <w:docGrid w:linePitch="360"/>
        </w:sectPr>
      </w:pPr>
    </w:p>
    <w:p w:rsidR="0064442F" w:rsidRPr="00D60631" w:rsidRDefault="007805C6" w:rsidP="007805C6">
      <w:pPr>
        <w:rPr>
          <w:b/>
        </w:rPr>
      </w:pPr>
      <w:r w:rsidRPr="00D60631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336413" w:rsidRPr="00D60631">
        <w:rPr>
          <w:b/>
        </w:rPr>
        <w:t xml:space="preserve">Приложение № 1 </w:t>
      </w:r>
    </w:p>
    <w:p w:rsidR="00336413" w:rsidRPr="00D60631" w:rsidRDefault="0064442F" w:rsidP="007805C6">
      <w:pPr>
        <w:rPr>
          <w:b/>
        </w:rPr>
      </w:pPr>
      <w:r w:rsidRPr="00D6063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336413" w:rsidRPr="00D60631">
        <w:rPr>
          <w:b/>
        </w:rPr>
        <w:t xml:space="preserve">к Договору </w:t>
      </w:r>
      <w:r w:rsidRPr="00D60631">
        <w:rPr>
          <w:b/>
        </w:rPr>
        <w:t xml:space="preserve">№ </w:t>
      </w:r>
    </w:p>
    <w:p w:rsidR="00336413" w:rsidRPr="00D60631" w:rsidRDefault="008A765C" w:rsidP="008A765C">
      <w:pPr>
        <w:jc w:val="center"/>
        <w:rPr>
          <w:b/>
        </w:rPr>
      </w:pPr>
      <w:r w:rsidRPr="00D60631">
        <w:rPr>
          <w:b/>
        </w:rPr>
        <w:t xml:space="preserve">                                                                      СВЕДЕНИЯ ОБ ОБЪЕКТЕ                                                                     </w:t>
      </w:r>
      <w:r w:rsidR="00336413" w:rsidRPr="00D60631">
        <w:rPr>
          <w:b/>
        </w:rPr>
        <w:t>на оказание охранных  услуг</w:t>
      </w:r>
      <w:r w:rsidR="00336413" w:rsidRPr="00D60631">
        <w:t xml:space="preserve"> </w:t>
      </w:r>
    </w:p>
    <w:p w:rsidR="00336413" w:rsidRPr="00D60631" w:rsidRDefault="0064442F" w:rsidP="0064442F">
      <w:r w:rsidRPr="00D6063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336413" w:rsidRPr="00D60631">
        <w:rPr>
          <w:b/>
        </w:rPr>
        <w:t>от «</w:t>
      </w:r>
      <w:r w:rsidR="00AA0BA6">
        <w:rPr>
          <w:b/>
        </w:rPr>
        <w:t xml:space="preserve">    </w:t>
      </w:r>
      <w:r w:rsidR="00336413" w:rsidRPr="00D60631">
        <w:rPr>
          <w:b/>
        </w:rPr>
        <w:t>»</w:t>
      </w:r>
      <w:r w:rsidR="00D33763">
        <w:rPr>
          <w:b/>
        </w:rPr>
        <w:t xml:space="preserve"> </w:t>
      </w:r>
      <w:r w:rsidR="00635FB8">
        <w:rPr>
          <w:b/>
        </w:rPr>
        <w:t>______________</w:t>
      </w:r>
      <w:r w:rsidR="00D33763">
        <w:rPr>
          <w:b/>
        </w:rPr>
        <w:t xml:space="preserve"> </w:t>
      </w:r>
      <w:r w:rsidR="00336413" w:rsidRPr="00D60631">
        <w:rPr>
          <w:b/>
        </w:rPr>
        <w:t>201</w:t>
      </w:r>
      <w:r w:rsidR="009F5B5E">
        <w:rPr>
          <w:b/>
        </w:rPr>
        <w:t>3</w:t>
      </w:r>
      <w:r w:rsidR="00A6798F" w:rsidRPr="00D60631">
        <w:rPr>
          <w:b/>
        </w:rPr>
        <w:t>г</w:t>
      </w:r>
      <w:r w:rsidR="00336413" w:rsidRPr="00D60631">
        <w:t>.</w:t>
      </w:r>
    </w:p>
    <w:p w:rsidR="00336413" w:rsidRPr="00D60631" w:rsidRDefault="00336413" w:rsidP="00336413">
      <w:pPr>
        <w:jc w:val="center"/>
        <w:rPr>
          <w:bCs/>
        </w:rPr>
      </w:pPr>
    </w:p>
    <w:p w:rsidR="003A4254" w:rsidRPr="00D60631" w:rsidRDefault="003A4254" w:rsidP="003A4254">
      <w:pPr>
        <w:jc w:val="center"/>
        <w:rPr>
          <w:b/>
        </w:rPr>
      </w:pPr>
    </w:p>
    <w:tbl>
      <w:tblPr>
        <w:tblW w:w="15450" w:type="dxa"/>
        <w:tblInd w:w="-402" w:type="dxa"/>
        <w:tblLayout w:type="fixed"/>
        <w:tblLook w:val="0000"/>
      </w:tblPr>
      <w:tblGrid>
        <w:gridCol w:w="570"/>
        <w:gridCol w:w="1783"/>
        <w:gridCol w:w="1701"/>
        <w:gridCol w:w="4556"/>
        <w:gridCol w:w="1620"/>
        <w:gridCol w:w="1620"/>
        <w:gridCol w:w="1620"/>
        <w:gridCol w:w="1980"/>
      </w:tblGrid>
      <w:tr w:rsidR="00841B9F" w:rsidRPr="00D60631" w:rsidTr="005061F6">
        <w:trPr>
          <w:cantSplit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1B9F" w:rsidRPr="00D60631" w:rsidRDefault="00841B9F" w:rsidP="00631F3F">
            <w:pPr>
              <w:snapToGrid w:val="0"/>
              <w:rPr>
                <w:b/>
              </w:rPr>
            </w:pPr>
            <w:r w:rsidRPr="00D60631">
              <w:rPr>
                <w:b/>
              </w:rPr>
              <w:t xml:space="preserve">№ </w:t>
            </w:r>
            <w:proofErr w:type="spellStart"/>
            <w:proofErr w:type="gramStart"/>
            <w:r w:rsidRPr="00D60631">
              <w:rPr>
                <w:b/>
              </w:rPr>
              <w:t>п</w:t>
            </w:r>
            <w:proofErr w:type="spellEnd"/>
            <w:proofErr w:type="gramEnd"/>
            <w:r w:rsidRPr="00D60631">
              <w:rPr>
                <w:b/>
              </w:rPr>
              <w:t>/</w:t>
            </w:r>
            <w:proofErr w:type="spellStart"/>
            <w:r w:rsidRPr="00D60631">
              <w:rPr>
                <w:b/>
              </w:rPr>
              <w:t>п</w:t>
            </w:r>
            <w:proofErr w:type="spellEnd"/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1B9F" w:rsidRPr="00D60631" w:rsidRDefault="00841B9F" w:rsidP="00631F3F">
            <w:pPr>
              <w:snapToGrid w:val="0"/>
              <w:jc w:val="center"/>
              <w:rPr>
                <w:b/>
              </w:rPr>
            </w:pPr>
            <w:r w:rsidRPr="00D60631">
              <w:rPr>
                <w:b/>
              </w:rPr>
              <w:t>Наименование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1B9F" w:rsidRPr="00D60631" w:rsidRDefault="00841B9F" w:rsidP="00631F3F">
            <w:pPr>
              <w:snapToGrid w:val="0"/>
              <w:jc w:val="center"/>
              <w:rPr>
                <w:b/>
              </w:rPr>
            </w:pPr>
            <w:proofErr w:type="spellStart"/>
            <w:proofErr w:type="gramStart"/>
            <w:r w:rsidRPr="00D60631">
              <w:rPr>
                <w:b/>
              </w:rPr>
              <w:t>Местонахожде</w:t>
            </w:r>
            <w:r w:rsidR="00AD57BF" w:rsidRPr="00D60631">
              <w:rPr>
                <w:b/>
              </w:rPr>
              <w:t>-</w:t>
            </w:r>
            <w:r w:rsidRPr="00D60631">
              <w:rPr>
                <w:b/>
              </w:rPr>
              <w:t>ние</w:t>
            </w:r>
            <w:proofErr w:type="spellEnd"/>
            <w:proofErr w:type="gramEnd"/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1B9F" w:rsidRPr="00D60631" w:rsidRDefault="00FE1C00" w:rsidP="00631F3F">
            <w:pPr>
              <w:snapToGrid w:val="0"/>
              <w:jc w:val="center"/>
              <w:rPr>
                <w:b/>
              </w:rPr>
            </w:pPr>
            <w:r w:rsidRPr="00D60631">
              <w:rPr>
                <w:b/>
              </w:rPr>
              <w:t>Лица, допущенные к постановке-снятию охраны, контактные номера их телефонов, адреса проживания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41B9F" w:rsidRPr="00D60631" w:rsidRDefault="00841B9F" w:rsidP="00631F3F">
            <w:pPr>
              <w:snapToGrid w:val="0"/>
              <w:jc w:val="center"/>
              <w:rPr>
                <w:b/>
              </w:rPr>
            </w:pPr>
            <w:proofErr w:type="spellStart"/>
            <w:proofErr w:type="gramStart"/>
            <w:r w:rsidRPr="00D60631">
              <w:rPr>
                <w:b/>
              </w:rPr>
              <w:t>Оборудова-ние</w:t>
            </w:r>
            <w:proofErr w:type="spellEnd"/>
            <w:proofErr w:type="gramEnd"/>
            <w:r w:rsidRPr="00D60631">
              <w:rPr>
                <w:b/>
              </w:rPr>
              <w:t xml:space="preserve"> и способ передачи сообщений на ПЦН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B9F" w:rsidRPr="00D60631" w:rsidRDefault="00841B9F" w:rsidP="00631F3F">
            <w:pPr>
              <w:snapToGrid w:val="0"/>
              <w:jc w:val="center"/>
              <w:rPr>
                <w:b/>
              </w:rPr>
            </w:pPr>
            <w:r w:rsidRPr="00D60631">
              <w:rPr>
                <w:b/>
              </w:rPr>
              <w:t xml:space="preserve">Время прибытия для </w:t>
            </w:r>
            <w:proofErr w:type="spellStart"/>
            <w:proofErr w:type="gramStart"/>
            <w:r w:rsidRPr="00D60631">
              <w:rPr>
                <w:b/>
              </w:rPr>
              <w:t>осуществле</w:t>
            </w:r>
            <w:r w:rsidR="003F7FFE" w:rsidRPr="00D60631">
              <w:rPr>
                <w:b/>
              </w:rPr>
              <w:t>-</w:t>
            </w:r>
            <w:r w:rsidRPr="00D60631">
              <w:rPr>
                <w:b/>
              </w:rPr>
              <w:t>ния</w:t>
            </w:r>
            <w:proofErr w:type="spellEnd"/>
            <w:proofErr w:type="gramEnd"/>
            <w:r w:rsidRPr="00D60631">
              <w:rPr>
                <w:b/>
              </w:rPr>
              <w:t xml:space="preserve"> охраны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B9F" w:rsidRPr="00D60631" w:rsidRDefault="0083131A" w:rsidP="00631F3F">
            <w:pPr>
              <w:tabs>
                <w:tab w:val="left" w:pos="3861"/>
              </w:tabs>
              <w:snapToGrid w:val="0"/>
              <w:ind w:right="459"/>
              <w:jc w:val="center"/>
              <w:rPr>
                <w:b/>
              </w:rPr>
            </w:pPr>
            <w:r w:rsidRPr="00D60631">
              <w:rPr>
                <w:b/>
              </w:rPr>
              <w:t>Услуги охраны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B9F" w:rsidRPr="00D60631" w:rsidRDefault="008D5D3A" w:rsidP="00DA1D3C">
            <w:pPr>
              <w:tabs>
                <w:tab w:val="left" w:pos="3861"/>
              </w:tabs>
              <w:snapToGrid w:val="0"/>
              <w:ind w:right="459"/>
              <w:jc w:val="center"/>
              <w:rPr>
                <w:b/>
              </w:rPr>
            </w:pPr>
            <w:r w:rsidRPr="00D60631">
              <w:rPr>
                <w:b/>
              </w:rPr>
              <w:t xml:space="preserve">Время оказания охранных </w:t>
            </w:r>
            <w:r w:rsidR="00841B9F" w:rsidRPr="00D60631">
              <w:rPr>
                <w:b/>
              </w:rPr>
              <w:t xml:space="preserve"> услуг</w:t>
            </w:r>
          </w:p>
        </w:tc>
      </w:tr>
      <w:tr w:rsidR="0083131A" w:rsidRPr="00D60631" w:rsidTr="005061F6">
        <w:trPr>
          <w:cantSplit/>
          <w:trHeight w:val="1747"/>
        </w:trPr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131A" w:rsidRPr="00D60631" w:rsidRDefault="0083131A" w:rsidP="00631F3F">
            <w:pPr>
              <w:snapToGrid w:val="0"/>
              <w:jc w:val="center"/>
            </w:pPr>
            <w:r w:rsidRPr="00D60631">
              <w:t>1</w:t>
            </w:r>
          </w:p>
        </w:tc>
        <w:tc>
          <w:tcPr>
            <w:tcW w:w="1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C1CB8" w:rsidRPr="00D60631" w:rsidRDefault="00510DFF" w:rsidP="00BC1CB8">
            <w:pPr>
              <w:snapToGrid w:val="0"/>
            </w:pPr>
            <w:r w:rsidRPr="00D60631">
              <w:rPr>
                <w:bCs/>
              </w:rPr>
              <w:t>Офисное здание</w:t>
            </w:r>
          </w:p>
          <w:p w:rsidR="009A17B6" w:rsidRPr="00D60631" w:rsidRDefault="009A17B6" w:rsidP="009A17B6">
            <w:pPr>
              <w:snapToGrid w:val="0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B18D7" w:rsidRPr="00D60631" w:rsidRDefault="001B18D7" w:rsidP="001B18D7">
            <w:pPr>
              <w:jc w:val="both"/>
            </w:pPr>
            <w:r w:rsidRPr="00D60631">
              <w:t xml:space="preserve">        </w:t>
            </w:r>
          </w:p>
          <w:p w:rsidR="00FE37FF" w:rsidRPr="00D60631" w:rsidRDefault="000B5AFD" w:rsidP="00510DFF">
            <w:pPr>
              <w:snapToGrid w:val="0"/>
              <w:jc w:val="center"/>
            </w:pPr>
            <w:r w:rsidRPr="00D60631">
              <w:rPr>
                <w:bCs/>
              </w:rPr>
              <w:t>17200</w:t>
            </w:r>
            <w:r w:rsidR="00510DFF" w:rsidRPr="00D60631">
              <w:rPr>
                <w:bCs/>
              </w:rPr>
              <w:t>8</w:t>
            </w:r>
            <w:r w:rsidRPr="00D60631">
              <w:rPr>
                <w:bCs/>
              </w:rPr>
              <w:t>, Тверская обл., г</w:t>
            </w:r>
            <w:proofErr w:type="gramStart"/>
            <w:r w:rsidRPr="00D60631">
              <w:rPr>
                <w:bCs/>
              </w:rPr>
              <w:t>.Т</w:t>
            </w:r>
            <w:proofErr w:type="gramEnd"/>
            <w:r w:rsidRPr="00D60631">
              <w:rPr>
                <w:bCs/>
              </w:rPr>
              <w:t xml:space="preserve">оржок </w:t>
            </w:r>
            <w:r w:rsidR="00E324AD" w:rsidRPr="00D60631">
              <w:rPr>
                <w:bCs/>
              </w:rPr>
              <w:t xml:space="preserve"> </w:t>
            </w:r>
            <w:proofErr w:type="spellStart"/>
            <w:r w:rsidR="005B4059" w:rsidRPr="00D60631">
              <w:rPr>
                <w:bCs/>
              </w:rPr>
              <w:t>ул.</w:t>
            </w:r>
            <w:r w:rsidR="00510DFF" w:rsidRPr="00D60631">
              <w:rPr>
                <w:bCs/>
              </w:rPr>
              <w:t>Тверецкая</w:t>
            </w:r>
            <w:proofErr w:type="spellEnd"/>
            <w:r w:rsidR="00510DFF" w:rsidRPr="00D60631">
              <w:rPr>
                <w:bCs/>
              </w:rPr>
              <w:t xml:space="preserve"> наб.д.34</w:t>
            </w:r>
            <w:r w:rsidR="00FB0D5F" w:rsidRPr="00D60631">
              <w:rPr>
                <w:bCs/>
              </w:rPr>
              <w:t xml:space="preserve"> </w:t>
            </w:r>
          </w:p>
        </w:tc>
        <w:tc>
          <w:tcPr>
            <w:tcW w:w="4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71CF1" w:rsidRPr="00F5785A" w:rsidRDefault="00F5785A" w:rsidP="00D164E8">
            <w:pPr>
              <w:snapToGrid w:val="0"/>
              <w:rPr>
                <w:sz w:val="18"/>
                <w:szCs w:val="18"/>
              </w:rPr>
            </w:pPr>
            <w:r w:rsidRPr="00F5785A">
              <w:rPr>
                <w:sz w:val="18"/>
                <w:szCs w:val="18"/>
              </w:rPr>
              <w:t>- Соловьева Наталья Геннадьевна: Торжок ул</w:t>
            </w:r>
            <w:proofErr w:type="gramStart"/>
            <w:r w:rsidRPr="00F5785A">
              <w:rPr>
                <w:sz w:val="18"/>
                <w:szCs w:val="18"/>
              </w:rPr>
              <w:t>.К</w:t>
            </w:r>
            <w:proofErr w:type="gramEnd"/>
            <w:r w:rsidRPr="00F5785A">
              <w:rPr>
                <w:sz w:val="18"/>
                <w:szCs w:val="18"/>
              </w:rPr>
              <w:t>алинина д.20, 8-915-743-22-06;</w:t>
            </w:r>
          </w:p>
          <w:p w:rsidR="00F5785A" w:rsidRPr="00F5785A" w:rsidRDefault="00F5785A" w:rsidP="00D164E8">
            <w:pPr>
              <w:snapToGrid w:val="0"/>
              <w:rPr>
                <w:sz w:val="18"/>
                <w:szCs w:val="18"/>
              </w:rPr>
            </w:pPr>
            <w:r w:rsidRPr="00F5785A">
              <w:rPr>
                <w:sz w:val="18"/>
                <w:szCs w:val="18"/>
              </w:rPr>
              <w:t xml:space="preserve">- </w:t>
            </w:r>
            <w:proofErr w:type="spellStart"/>
            <w:r w:rsidRPr="00F5785A">
              <w:rPr>
                <w:sz w:val="18"/>
                <w:szCs w:val="18"/>
              </w:rPr>
              <w:t>Пилюшкина</w:t>
            </w:r>
            <w:proofErr w:type="spellEnd"/>
            <w:r w:rsidRPr="00F5785A">
              <w:rPr>
                <w:sz w:val="18"/>
                <w:szCs w:val="18"/>
              </w:rPr>
              <w:t xml:space="preserve"> Алла Алексеевна: Торжок ул</w:t>
            </w:r>
            <w:proofErr w:type="gramStart"/>
            <w:r w:rsidRPr="00F5785A">
              <w:rPr>
                <w:sz w:val="18"/>
                <w:szCs w:val="18"/>
              </w:rPr>
              <w:t>.Л</w:t>
            </w:r>
            <w:proofErr w:type="gramEnd"/>
            <w:r w:rsidRPr="00F5785A">
              <w:rPr>
                <w:sz w:val="18"/>
                <w:szCs w:val="18"/>
              </w:rPr>
              <w:t xml:space="preserve">енинградское </w:t>
            </w:r>
            <w:proofErr w:type="spellStart"/>
            <w:r w:rsidRPr="00F5785A">
              <w:rPr>
                <w:sz w:val="18"/>
                <w:szCs w:val="18"/>
              </w:rPr>
              <w:t>ш</w:t>
            </w:r>
            <w:proofErr w:type="spellEnd"/>
            <w:r w:rsidRPr="00F5785A">
              <w:rPr>
                <w:sz w:val="18"/>
                <w:szCs w:val="18"/>
              </w:rPr>
              <w:t>. д.85-Б кв.40, 8-909-265-70-86;</w:t>
            </w:r>
          </w:p>
          <w:p w:rsidR="00F5785A" w:rsidRPr="00F5785A" w:rsidRDefault="00F5785A" w:rsidP="00D164E8">
            <w:pPr>
              <w:snapToGrid w:val="0"/>
              <w:rPr>
                <w:sz w:val="18"/>
                <w:szCs w:val="18"/>
              </w:rPr>
            </w:pPr>
            <w:r w:rsidRPr="00F5785A">
              <w:rPr>
                <w:sz w:val="18"/>
                <w:szCs w:val="18"/>
              </w:rPr>
              <w:t>- Фролова Елена Анатольевна: Торжок ул</w:t>
            </w:r>
            <w:proofErr w:type="gramStart"/>
            <w:r w:rsidRPr="00F5785A">
              <w:rPr>
                <w:sz w:val="18"/>
                <w:szCs w:val="18"/>
              </w:rPr>
              <w:t>.Л</w:t>
            </w:r>
            <w:proofErr w:type="gramEnd"/>
            <w:r w:rsidRPr="00F5785A">
              <w:rPr>
                <w:sz w:val="18"/>
                <w:szCs w:val="18"/>
              </w:rPr>
              <w:t>уначарского д.136-18, 8-904-024-42-14;</w:t>
            </w:r>
          </w:p>
          <w:p w:rsidR="00F5785A" w:rsidRDefault="00F5785A" w:rsidP="00F5785A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F5785A">
              <w:rPr>
                <w:rFonts w:ascii="Times New Roman" w:hAnsi="Times New Roman"/>
                <w:sz w:val="18"/>
                <w:szCs w:val="18"/>
              </w:rPr>
              <w:t>- Румянцева Любовь Павловна: Торжок ул</w:t>
            </w:r>
            <w:proofErr w:type="gramStart"/>
            <w:r w:rsidRPr="00F5785A">
              <w:rPr>
                <w:rFonts w:ascii="Times New Roman" w:hAnsi="Times New Roman"/>
                <w:sz w:val="18"/>
                <w:szCs w:val="18"/>
              </w:rPr>
              <w:t>.Л</w:t>
            </w:r>
            <w:proofErr w:type="gramEnd"/>
            <w:r w:rsidRPr="00F5785A">
              <w:rPr>
                <w:rFonts w:ascii="Times New Roman" w:hAnsi="Times New Roman"/>
                <w:sz w:val="18"/>
                <w:szCs w:val="18"/>
              </w:rPr>
              <w:t xml:space="preserve">енинградское </w:t>
            </w:r>
            <w:proofErr w:type="spellStart"/>
            <w:r w:rsidRPr="00F5785A">
              <w:rPr>
                <w:rFonts w:ascii="Times New Roman" w:hAnsi="Times New Roman"/>
                <w:sz w:val="18"/>
                <w:szCs w:val="18"/>
              </w:rPr>
              <w:t>ш</w:t>
            </w:r>
            <w:proofErr w:type="spellEnd"/>
            <w:r w:rsidRPr="00F5785A">
              <w:rPr>
                <w:rFonts w:ascii="Times New Roman" w:hAnsi="Times New Roman"/>
                <w:sz w:val="18"/>
                <w:szCs w:val="18"/>
              </w:rPr>
              <w:t>. д.18 кв.59, 8-980-632-20-95, 8(48251)4-15-93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5785A" w:rsidRPr="00F5785A" w:rsidRDefault="00F5785A" w:rsidP="00F5785A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F5785A">
              <w:rPr>
                <w:rFonts w:ascii="Times New Roman" w:hAnsi="Times New Roman"/>
                <w:sz w:val="18"/>
                <w:szCs w:val="18"/>
              </w:rPr>
              <w:t>- Гончар Ирина Николаевна: Торжок ул</w:t>
            </w:r>
            <w:proofErr w:type="gramStart"/>
            <w:r w:rsidRPr="00F5785A">
              <w:rPr>
                <w:rFonts w:ascii="Times New Roman" w:hAnsi="Times New Roman"/>
                <w:sz w:val="18"/>
                <w:szCs w:val="18"/>
              </w:rPr>
              <w:t>.Л</w:t>
            </w:r>
            <w:proofErr w:type="gramEnd"/>
            <w:r w:rsidRPr="00F5785A">
              <w:rPr>
                <w:rFonts w:ascii="Times New Roman" w:hAnsi="Times New Roman"/>
                <w:sz w:val="18"/>
                <w:szCs w:val="18"/>
              </w:rPr>
              <w:t>уначарского д.122-А кв.45, 8-960-701-66-62</w:t>
            </w:r>
          </w:p>
          <w:p w:rsidR="00F5785A" w:rsidRPr="00F5785A" w:rsidRDefault="00F5785A" w:rsidP="00D164E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3131A" w:rsidRPr="00D60631" w:rsidRDefault="0083131A" w:rsidP="0064442F">
            <w:pPr>
              <w:snapToGrid w:val="0"/>
              <w:jc w:val="center"/>
            </w:pPr>
            <w:r w:rsidRPr="00D60631">
              <w:t>GSM канал</w:t>
            </w:r>
          </w:p>
          <w:p w:rsidR="007C09BD" w:rsidRPr="00D60631" w:rsidRDefault="007C09BD" w:rsidP="007C09BD">
            <w:pPr>
              <w:snapToGrid w:val="0"/>
            </w:pPr>
            <w:r w:rsidRPr="00D60631">
              <w:t xml:space="preserve">   </w:t>
            </w:r>
            <w:r w:rsidRPr="00D60631">
              <w:rPr>
                <w:lang w:val="en-US"/>
              </w:rPr>
              <w:t>GPRS</w:t>
            </w:r>
            <w:r w:rsidRPr="00D60631">
              <w:t xml:space="preserve"> канал</w:t>
            </w:r>
          </w:p>
          <w:p w:rsidR="0083131A" w:rsidRPr="00D60631" w:rsidRDefault="0083131A" w:rsidP="0064442F">
            <w:pPr>
              <w:snapToGrid w:val="0"/>
              <w:jc w:val="center"/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31A" w:rsidRPr="00D60631" w:rsidRDefault="008D5D3A" w:rsidP="008D5D3A">
            <w:pPr>
              <w:snapToGrid w:val="0"/>
            </w:pPr>
            <w:r w:rsidRPr="00D60631">
              <w:t xml:space="preserve">   </w:t>
            </w:r>
            <w:r w:rsidR="0083131A" w:rsidRPr="00D60631">
              <w:t>4-8 мин.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C00" w:rsidRPr="00AA0BA6" w:rsidRDefault="00FE1C00" w:rsidP="00FE1C00">
            <w:pPr>
              <w:numPr>
                <w:ilvl w:val="0"/>
                <w:numId w:val="12"/>
              </w:numPr>
              <w:tabs>
                <w:tab w:val="left" w:pos="0"/>
                <w:tab w:val="left" w:pos="277"/>
              </w:tabs>
              <w:suppressAutoHyphens w:val="0"/>
              <w:autoSpaceDE w:val="0"/>
              <w:autoSpaceDN w:val="0"/>
              <w:adjustRightInd w:val="0"/>
              <w:ind w:left="0" w:firstLine="0"/>
            </w:pPr>
            <w:r w:rsidRPr="00AA0BA6">
              <w:t>Охранная сигнализация</w:t>
            </w:r>
          </w:p>
          <w:p w:rsidR="005F5760" w:rsidRPr="00AA0BA6" w:rsidRDefault="005F5760" w:rsidP="00FE1C00">
            <w:pPr>
              <w:numPr>
                <w:ilvl w:val="0"/>
                <w:numId w:val="12"/>
              </w:numPr>
              <w:tabs>
                <w:tab w:val="left" w:pos="0"/>
                <w:tab w:val="left" w:pos="277"/>
              </w:tabs>
              <w:suppressAutoHyphens w:val="0"/>
              <w:autoSpaceDE w:val="0"/>
              <w:autoSpaceDN w:val="0"/>
              <w:adjustRightInd w:val="0"/>
              <w:ind w:left="0" w:firstLine="0"/>
            </w:pPr>
            <w:r w:rsidRPr="00AA0BA6">
              <w:t>ОПС</w:t>
            </w:r>
          </w:p>
          <w:p w:rsidR="00C31A74" w:rsidRPr="00AA0BA6" w:rsidRDefault="00C31A74" w:rsidP="00FE1C00">
            <w:pPr>
              <w:numPr>
                <w:ilvl w:val="0"/>
                <w:numId w:val="12"/>
              </w:numPr>
              <w:tabs>
                <w:tab w:val="left" w:pos="0"/>
                <w:tab w:val="left" w:pos="277"/>
              </w:tabs>
              <w:suppressAutoHyphens w:val="0"/>
              <w:autoSpaceDE w:val="0"/>
              <w:autoSpaceDN w:val="0"/>
              <w:adjustRightInd w:val="0"/>
              <w:ind w:left="0" w:firstLine="0"/>
            </w:pPr>
            <w:r w:rsidRPr="00AA0BA6">
              <w:t>КТС</w:t>
            </w:r>
          </w:p>
          <w:p w:rsidR="00906C1C" w:rsidRPr="00AA0BA6" w:rsidRDefault="00906C1C" w:rsidP="0064442F">
            <w:pPr>
              <w:tabs>
                <w:tab w:val="left" w:pos="0"/>
                <w:tab w:val="left" w:pos="277"/>
              </w:tabs>
              <w:suppressAutoHyphens w:val="0"/>
              <w:autoSpaceDE w:val="0"/>
              <w:autoSpaceDN w:val="0"/>
              <w:adjustRightInd w:val="0"/>
              <w:jc w:val="center"/>
            </w:pPr>
          </w:p>
          <w:p w:rsidR="00B86BE5" w:rsidRPr="00AA0BA6" w:rsidRDefault="00B86BE5" w:rsidP="00FE1C00">
            <w:pPr>
              <w:tabs>
                <w:tab w:val="left" w:pos="0"/>
                <w:tab w:val="left" w:pos="277"/>
              </w:tabs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BEF" w:rsidRPr="00AA0BA6" w:rsidRDefault="00C31A74" w:rsidP="005F5760">
            <w:pPr>
              <w:snapToGrid w:val="0"/>
            </w:pPr>
            <w:r w:rsidRPr="00AA0BA6">
              <w:t>круглосуточно</w:t>
            </w:r>
          </w:p>
        </w:tc>
      </w:tr>
    </w:tbl>
    <w:p w:rsidR="00EB281F" w:rsidRPr="00D60631" w:rsidRDefault="00EB281F" w:rsidP="00336413">
      <w:pPr>
        <w:jc w:val="both"/>
        <w:rPr>
          <w:b/>
          <w:bCs/>
        </w:rPr>
      </w:pPr>
    </w:p>
    <w:p w:rsidR="00C31A74" w:rsidRDefault="00EB281F" w:rsidP="00336413">
      <w:pPr>
        <w:jc w:val="both"/>
        <w:rPr>
          <w:b/>
          <w:bCs/>
        </w:rPr>
      </w:pPr>
      <w:r w:rsidRPr="00D60631">
        <w:rPr>
          <w:b/>
          <w:bCs/>
        </w:rPr>
        <w:t xml:space="preserve">                        </w:t>
      </w:r>
    </w:p>
    <w:p w:rsidR="00336413" w:rsidRPr="00D60631" w:rsidRDefault="00C31A74" w:rsidP="00336413">
      <w:pPr>
        <w:jc w:val="both"/>
        <w:rPr>
          <w:b/>
          <w:bCs/>
        </w:rPr>
      </w:pPr>
      <w:r>
        <w:rPr>
          <w:b/>
          <w:bCs/>
        </w:rPr>
        <w:t xml:space="preserve">                       </w:t>
      </w:r>
      <w:r w:rsidR="00EB281F" w:rsidRPr="00D60631">
        <w:rPr>
          <w:b/>
          <w:bCs/>
        </w:rPr>
        <w:t xml:space="preserve"> </w:t>
      </w:r>
      <w:r>
        <w:rPr>
          <w:b/>
          <w:bCs/>
        </w:rPr>
        <w:t>«ЗАКАЗЧИК»</w:t>
      </w:r>
      <w:r w:rsidR="00336413" w:rsidRPr="00D60631">
        <w:rPr>
          <w:b/>
          <w:bCs/>
        </w:rPr>
        <w:t xml:space="preserve">                                                                                                        </w:t>
      </w:r>
      <w:r>
        <w:rPr>
          <w:b/>
          <w:bCs/>
        </w:rPr>
        <w:t xml:space="preserve">                  «ИСПОЛНИТЕЛЬ»</w:t>
      </w:r>
    </w:p>
    <w:p w:rsidR="00520143" w:rsidRPr="00D60631" w:rsidRDefault="00520143" w:rsidP="00336413">
      <w:pPr>
        <w:jc w:val="both"/>
        <w:rPr>
          <w:b/>
          <w:bCs/>
        </w:rPr>
      </w:pPr>
    </w:p>
    <w:p w:rsidR="00336413" w:rsidRPr="00D60631" w:rsidRDefault="008A765C" w:rsidP="00336413">
      <w:pPr>
        <w:jc w:val="both"/>
      </w:pPr>
      <w:r w:rsidRPr="00D60631">
        <w:rPr>
          <w:b/>
          <w:bCs/>
        </w:rPr>
        <w:t xml:space="preserve">                </w:t>
      </w:r>
      <w:r w:rsidR="00EB281F" w:rsidRPr="00D60631">
        <w:t xml:space="preserve"> </w:t>
      </w:r>
      <w:r w:rsidR="00336413" w:rsidRPr="00D60631">
        <w:t>__________________________/</w:t>
      </w:r>
      <w:r w:rsidR="001E215B" w:rsidRPr="001E215B">
        <w:rPr>
          <w:b/>
          <w:bCs/>
        </w:rPr>
        <w:t xml:space="preserve"> </w:t>
      </w:r>
      <w:r w:rsidR="001E215B" w:rsidRPr="001E215B">
        <w:rPr>
          <w:bCs/>
        </w:rPr>
        <w:t>Поляков А.Э.</w:t>
      </w:r>
      <w:r w:rsidR="001E215B">
        <w:t>/</w:t>
      </w:r>
      <w:r w:rsidR="0060454E" w:rsidRPr="00D60631">
        <w:t xml:space="preserve">                                                        </w:t>
      </w:r>
      <w:r w:rsidR="00336413" w:rsidRPr="00D60631">
        <w:t>__________________________/</w:t>
      </w:r>
      <w:proofErr w:type="spellStart"/>
      <w:r w:rsidR="00336413" w:rsidRPr="00D60631">
        <w:t>Шонин</w:t>
      </w:r>
      <w:proofErr w:type="spellEnd"/>
      <w:r w:rsidR="00336413" w:rsidRPr="00D60631">
        <w:t xml:space="preserve"> Н.Н./</w:t>
      </w:r>
    </w:p>
    <w:p w:rsidR="00146343" w:rsidRPr="00D60631" w:rsidRDefault="00146343" w:rsidP="006E4A30">
      <w:pPr>
        <w:sectPr w:rsidR="00146343" w:rsidRPr="00D60631" w:rsidSect="008A765C">
          <w:pgSz w:w="16838" w:h="11906" w:orient="landscape"/>
          <w:pgMar w:top="719" w:right="818" w:bottom="284" w:left="1134" w:header="709" w:footer="709" w:gutter="0"/>
          <w:cols w:space="708"/>
          <w:docGrid w:linePitch="360"/>
        </w:sectPr>
      </w:pPr>
    </w:p>
    <w:p w:rsidR="00B83ADC" w:rsidRPr="00D60631" w:rsidRDefault="00390A94" w:rsidP="00635FB8">
      <w:pPr>
        <w:tabs>
          <w:tab w:val="left" w:pos="10440"/>
        </w:tabs>
        <w:jc w:val="right"/>
        <w:rPr>
          <w:b/>
        </w:rPr>
      </w:pPr>
      <w:r w:rsidRPr="00D60631">
        <w:rPr>
          <w:b/>
        </w:rPr>
        <w:t xml:space="preserve">                                                                                                                     </w:t>
      </w:r>
      <w:r w:rsidR="00B83ADC" w:rsidRPr="00D60631">
        <w:rPr>
          <w:b/>
        </w:rPr>
        <w:t>Приложение № 2</w:t>
      </w:r>
    </w:p>
    <w:p w:rsidR="00B83ADC" w:rsidRPr="00D60631" w:rsidRDefault="00B83ADC" w:rsidP="00635FB8">
      <w:pPr>
        <w:tabs>
          <w:tab w:val="left" w:pos="10440"/>
        </w:tabs>
        <w:jc w:val="right"/>
        <w:rPr>
          <w:b/>
        </w:rPr>
      </w:pPr>
      <w:r w:rsidRPr="00D60631">
        <w:rPr>
          <w:b/>
        </w:rPr>
        <w:t xml:space="preserve">                                                                                        </w:t>
      </w:r>
      <w:r w:rsidR="005D554E" w:rsidRPr="00D60631">
        <w:rPr>
          <w:b/>
        </w:rPr>
        <w:t xml:space="preserve">                             </w:t>
      </w:r>
      <w:r w:rsidRPr="00D60631">
        <w:rPr>
          <w:b/>
        </w:rPr>
        <w:t xml:space="preserve"> к Договору №</w:t>
      </w:r>
      <w:r w:rsidR="00A6798F" w:rsidRPr="00D60631">
        <w:rPr>
          <w:b/>
        </w:rPr>
        <w:t xml:space="preserve"> </w:t>
      </w:r>
    </w:p>
    <w:p w:rsidR="00B83ADC" w:rsidRPr="00D60631" w:rsidRDefault="00B83ADC" w:rsidP="00635FB8">
      <w:pPr>
        <w:jc w:val="right"/>
      </w:pPr>
      <w:r w:rsidRPr="00D60631">
        <w:rPr>
          <w:b/>
        </w:rPr>
        <w:t xml:space="preserve">                                                                                                                            </w:t>
      </w:r>
      <w:r w:rsidR="00D33763">
        <w:rPr>
          <w:b/>
        </w:rPr>
        <w:t xml:space="preserve">           </w:t>
      </w:r>
      <w:r w:rsidRPr="00D60631">
        <w:rPr>
          <w:b/>
        </w:rPr>
        <w:t xml:space="preserve"> на оказание охранных  услуг</w:t>
      </w:r>
      <w:r w:rsidRPr="00D60631">
        <w:t xml:space="preserve"> </w:t>
      </w:r>
    </w:p>
    <w:p w:rsidR="00B83ADC" w:rsidRPr="00D60631" w:rsidRDefault="00B83ADC" w:rsidP="00635FB8">
      <w:pPr>
        <w:jc w:val="right"/>
      </w:pPr>
      <w:r w:rsidRPr="00D60631">
        <w:rPr>
          <w:b/>
        </w:rPr>
        <w:t xml:space="preserve">                                                                                                   </w:t>
      </w:r>
      <w:r w:rsidR="00642AF5" w:rsidRPr="00D60631">
        <w:rPr>
          <w:b/>
        </w:rPr>
        <w:t xml:space="preserve">                         </w:t>
      </w:r>
      <w:r w:rsidRPr="00D60631">
        <w:rPr>
          <w:b/>
        </w:rPr>
        <w:t xml:space="preserve"> </w:t>
      </w:r>
      <w:r w:rsidR="00D33763">
        <w:rPr>
          <w:b/>
        </w:rPr>
        <w:t xml:space="preserve">                </w:t>
      </w:r>
      <w:r w:rsidR="00510DFF" w:rsidRPr="00D60631">
        <w:rPr>
          <w:b/>
        </w:rPr>
        <w:t xml:space="preserve"> </w:t>
      </w:r>
      <w:r w:rsidRPr="00D60631">
        <w:rPr>
          <w:b/>
        </w:rPr>
        <w:t xml:space="preserve">от </w:t>
      </w:r>
      <w:r w:rsidR="00FB0D5F" w:rsidRPr="00D60631">
        <w:rPr>
          <w:b/>
        </w:rPr>
        <w:t>«</w:t>
      </w:r>
      <w:r w:rsidR="00AA0BA6">
        <w:rPr>
          <w:b/>
        </w:rPr>
        <w:t xml:space="preserve">     </w:t>
      </w:r>
      <w:r w:rsidR="00FB0D5F" w:rsidRPr="00D60631">
        <w:rPr>
          <w:b/>
        </w:rPr>
        <w:t>»</w:t>
      </w:r>
      <w:r w:rsidR="00F45ACE">
        <w:rPr>
          <w:b/>
        </w:rPr>
        <w:t xml:space="preserve"> </w:t>
      </w:r>
      <w:r w:rsidR="00635FB8">
        <w:rPr>
          <w:b/>
        </w:rPr>
        <w:t>______________</w:t>
      </w:r>
      <w:r w:rsidR="00F45ACE">
        <w:rPr>
          <w:b/>
        </w:rPr>
        <w:t xml:space="preserve"> </w:t>
      </w:r>
      <w:r w:rsidR="00FB0D5F" w:rsidRPr="00D60631">
        <w:rPr>
          <w:b/>
        </w:rPr>
        <w:t>201</w:t>
      </w:r>
      <w:r w:rsidR="001E215B">
        <w:rPr>
          <w:b/>
        </w:rPr>
        <w:t>3</w:t>
      </w:r>
      <w:r w:rsidR="00FB0D5F" w:rsidRPr="00D60631">
        <w:rPr>
          <w:b/>
        </w:rPr>
        <w:t>г</w:t>
      </w:r>
      <w:r w:rsidR="00510DFF" w:rsidRPr="00D60631">
        <w:rPr>
          <w:b/>
        </w:rPr>
        <w:t>.</w:t>
      </w:r>
    </w:p>
    <w:p w:rsidR="00B83ADC" w:rsidRPr="00D60631" w:rsidRDefault="00B83ADC" w:rsidP="00B83ADC">
      <w:r w:rsidRPr="00D60631">
        <w:t xml:space="preserve">                                                                      </w:t>
      </w:r>
    </w:p>
    <w:p w:rsidR="00510DFF" w:rsidRPr="00D60631" w:rsidRDefault="00510DFF" w:rsidP="00635FB8">
      <w:pPr>
        <w:jc w:val="center"/>
        <w:rPr>
          <w:lang w:eastAsia="ru-RU"/>
        </w:rPr>
      </w:pPr>
      <w:r w:rsidRPr="00D60631">
        <w:rPr>
          <w:b/>
          <w:bCs/>
          <w:lang w:eastAsia="ru-RU"/>
        </w:rPr>
        <w:t>А К Т</w:t>
      </w:r>
    </w:p>
    <w:p w:rsidR="00510DFF" w:rsidRPr="00D60631" w:rsidRDefault="00510DFF" w:rsidP="00635FB8">
      <w:pPr>
        <w:suppressAutoHyphens w:val="0"/>
        <w:jc w:val="center"/>
        <w:rPr>
          <w:lang w:eastAsia="ru-RU"/>
        </w:rPr>
      </w:pPr>
      <w:r w:rsidRPr="00D60631">
        <w:rPr>
          <w:b/>
          <w:bCs/>
          <w:lang w:eastAsia="ru-RU"/>
        </w:rPr>
        <w:t>приема-передачи объекта под охрану</w:t>
      </w:r>
    </w:p>
    <w:p w:rsidR="00510DFF" w:rsidRPr="00D60631" w:rsidRDefault="00510DFF" w:rsidP="00510DFF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> </w:t>
      </w:r>
    </w:p>
    <w:p w:rsidR="001E215B" w:rsidRPr="001E215B" w:rsidRDefault="001E215B" w:rsidP="001E215B">
      <w:pPr>
        <w:tabs>
          <w:tab w:val="left" w:pos="225"/>
        </w:tabs>
        <w:ind w:left="-108"/>
        <w:rPr>
          <w:b/>
          <w:bCs/>
          <w:i/>
          <w:spacing w:val="-13"/>
        </w:rPr>
      </w:pPr>
      <w:r>
        <w:rPr>
          <w:b/>
          <w:bCs/>
          <w:i/>
          <w:iCs/>
          <w:lang w:eastAsia="ru-RU"/>
        </w:rPr>
        <w:t xml:space="preserve">   </w:t>
      </w:r>
      <w:r w:rsidR="00510DFF" w:rsidRPr="00D60631">
        <w:rPr>
          <w:b/>
          <w:bCs/>
          <w:i/>
          <w:iCs/>
          <w:lang w:eastAsia="ru-RU"/>
        </w:rPr>
        <w:t>Заказчик</w:t>
      </w:r>
      <w:r w:rsidR="00510DFF" w:rsidRPr="001E215B">
        <w:rPr>
          <w:b/>
          <w:bCs/>
          <w:i/>
          <w:iCs/>
          <w:lang w:eastAsia="ru-RU"/>
        </w:rPr>
        <w:t xml:space="preserve">: </w:t>
      </w:r>
      <w:r w:rsidRPr="001E215B">
        <w:rPr>
          <w:b/>
          <w:i/>
        </w:rPr>
        <w:t>ОАО "МРСК Центра"</w:t>
      </w:r>
    </w:p>
    <w:p w:rsidR="00510DFF" w:rsidRPr="00D60631" w:rsidRDefault="00510DFF" w:rsidP="00510DFF">
      <w:pPr>
        <w:suppressAutoHyphens w:val="0"/>
        <w:jc w:val="both"/>
        <w:rPr>
          <w:b/>
          <w:bCs/>
          <w:lang w:eastAsia="ru-RU"/>
        </w:rPr>
      </w:pPr>
      <w:r w:rsidRPr="00D60631">
        <w:rPr>
          <w:b/>
          <w:bCs/>
          <w:i/>
          <w:iCs/>
          <w:lang w:eastAsia="ru-RU"/>
        </w:rPr>
        <w:t>Исполнитель: ООО ЧОО «Орион»</w:t>
      </w:r>
      <w:r w:rsidRPr="00D60631">
        <w:rPr>
          <w:b/>
          <w:bCs/>
          <w:lang w:eastAsia="ru-RU"/>
        </w:rPr>
        <w:t> </w:t>
      </w:r>
    </w:p>
    <w:p w:rsidR="00510DFF" w:rsidRPr="00D60631" w:rsidRDefault="00510DFF" w:rsidP="00510DFF">
      <w:pPr>
        <w:suppressAutoHyphens w:val="0"/>
        <w:jc w:val="both"/>
        <w:rPr>
          <w:lang w:eastAsia="ru-RU"/>
        </w:rPr>
      </w:pPr>
    </w:p>
    <w:p w:rsidR="00510DFF" w:rsidRPr="00D60631" w:rsidRDefault="00510DFF" w:rsidP="00510DFF">
      <w:pPr>
        <w:suppressAutoHyphens w:val="0"/>
        <w:jc w:val="both"/>
        <w:rPr>
          <w:lang w:eastAsia="ru-RU"/>
        </w:rPr>
      </w:pPr>
      <w:r w:rsidRPr="00D60631">
        <w:rPr>
          <w:i/>
          <w:iCs/>
          <w:lang w:eastAsia="ru-RU"/>
        </w:rPr>
        <w:t>Адрес объекта: 172008, Тверская обл., г</w:t>
      </w:r>
      <w:proofErr w:type="gramStart"/>
      <w:r w:rsidRPr="00D60631">
        <w:rPr>
          <w:i/>
          <w:iCs/>
          <w:lang w:eastAsia="ru-RU"/>
        </w:rPr>
        <w:t>.Т</w:t>
      </w:r>
      <w:proofErr w:type="gramEnd"/>
      <w:r w:rsidRPr="00D60631">
        <w:rPr>
          <w:i/>
          <w:iCs/>
          <w:lang w:eastAsia="ru-RU"/>
        </w:rPr>
        <w:t>оржок,  ул.</w:t>
      </w:r>
      <w:r w:rsidR="00635FB8">
        <w:rPr>
          <w:i/>
          <w:iCs/>
          <w:lang w:eastAsia="ru-RU"/>
        </w:rPr>
        <w:t xml:space="preserve"> </w:t>
      </w:r>
      <w:proofErr w:type="spellStart"/>
      <w:r w:rsidRPr="00D60631">
        <w:rPr>
          <w:i/>
          <w:iCs/>
          <w:lang w:eastAsia="ru-RU"/>
        </w:rPr>
        <w:t>Тверецкая</w:t>
      </w:r>
      <w:proofErr w:type="spellEnd"/>
      <w:r w:rsidRPr="00D60631">
        <w:rPr>
          <w:i/>
          <w:iCs/>
          <w:lang w:eastAsia="ru-RU"/>
        </w:rPr>
        <w:t xml:space="preserve"> </w:t>
      </w:r>
      <w:proofErr w:type="spellStart"/>
      <w:r w:rsidRPr="00D60631">
        <w:rPr>
          <w:i/>
          <w:iCs/>
          <w:lang w:eastAsia="ru-RU"/>
        </w:rPr>
        <w:t>наб</w:t>
      </w:r>
      <w:proofErr w:type="spellEnd"/>
      <w:r w:rsidRPr="00D60631">
        <w:rPr>
          <w:i/>
          <w:iCs/>
          <w:lang w:eastAsia="ru-RU"/>
        </w:rPr>
        <w:t>. д.34</w:t>
      </w:r>
    </w:p>
    <w:p w:rsidR="00510DFF" w:rsidRPr="00D60631" w:rsidRDefault="00510DFF" w:rsidP="00510DFF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> </w:t>
      </w:r>
    </w:p>
    <w:p w:rsidR="00510DFF" w:rsidRPr="00D60631" w:rsidRDefault="00510DFF" w:rsidP="00510DFF">
      <w:pPr>
        <w:suppressAutoHyphens w:val="0"/>
        <w:jc w:val="both"/>
        <w:rPr>
          <w:i/>
          <w:iCs/>
          <w:lang w:eastAsia="ru-RU"/>
        </w:rPr>
      </w:pPr>
      <w:r w:rsidRPr="00D60631">
        <w:rPr>
          <w:i/>
          <w:iCs/>
          <w:lang w:eastAsia="ru-RU"/>
        </w:rPr>
        <w:t xml:space="preserve"> г. Торжок                                                                                      </w:t>
      </w:r>
      <w:r w:rsidR="00D60631">
        <w:rPr>
          <w:i/>
          <w:iCs/>
          <w:lang w:eastAsia="ru-RU"/>
        </w:rPr>
        <w:t xml:space="preserve">                                    </w:t>
      </w:r>
      <w:r w:rsidRPr="00D60631">
        <w:rPr>
          <w:i/>
          <w:iCs/>
          <w:lang w:eastAsia="ru-RU"/>
        </w:rPr>
        <w:t>    «___» ______ 201</w:t>
      </w:r>
      <w:r w:rsidR="00D60631">
        <w:rPr>
          <w:i/>
          <w:iCs/>
          <w:lang w:eastAsia="ru-RU"/>
        </w:rPr>
        <w:t>3</w:t>
      </w:r>
      <w:r w:rsidRPr="00D60631">
        <w:rPr>
          <w:i/>
          <w:iCs/>
          <w:lang w:eastAsia="ru-RU"/>
        </w:rPr>
        <w:t>г.</w:t>
      </w:r>
    </w:p>
    <w:p w:rsidR="00510DFF" w:rsidRPr="00D60631" w:rsidRDefault="00510DFF" w:rsidP="00510DFF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> </w:t>
      </w:r>
    </w:p>
    <w:p w:rsidR="00510DFF" w:rsidRPr="00D60631" w:rsidRDefault="00510DFF" w:rsidP="00C43BF9">
      <w:pPr>
        <w:tabs>
          <w:tab w:val="left" w:pos="225"/>
        </w:tabs>
        <w:ind w:left="-108"/>
        <w:jc w:val="both"/>
        <w:rPr>
          <w:lang w:eastAsia="ru-RU"/>
        </w:rPr>
      </w:pPr>
      <w:r w:rsidRPr="00D60631">
        <w:rPr>
          <w:lang w:eastAsia="ru-RU"/>
        </w:rPr>
        <w:t xml:space="preserve">       </w:t>
      </w:r>
      <w:proofErr w:type="gramStart"/>
      <w:r w:rsidRPr="00D60631">
        <w:rPr>
          <w:lang w:eastAsia="ru-RU"/>
        </w:rPr>
        <w:t>Мы, нижеподписавшиеся, представител</w:t>
      </w:r>
      <w:r w:rsidR="00C43BF9">
        <w:rPr>
          <w:lang w:eastAsia="ru-RU"/>
        </w:rPr>
        <w:t>и</w:t>
      </w:r>
      <w:r w:rsidRPr="00D60631">
        <w:rPr>
          <w:lang w:eastAsia="ru-RU"/>
        </w:rPr>
        <w:t xml:space="preserve"> </w:t>
      </w:r>
      <w:r w:rsidRPr="00D60631">
        <w:rPr>
          <w:b/>
          <w:bCs/>
          <w:lang w:eastAsia="ru-RU"/>
        </w:rPr>
        <w:t>Заказчика</w:t>
      </w:r>
      <w:r w:rsidRPr="00D60631">
        <w:rPr>
          <w:lang w:eastAsia="ru-RU"/>
        </w:rPr>
        <w:t xml:space="preserve"> </w:t>
      </w:r>
      <w:r w:rsidR="001E215B" w:rsidRPr="009E6330">
        <w:rPr>
          <w:color w:val="000000"/>
        </w:rPr>
        <w:t>в лице</w:t>
      </w:r>
      <w:r w:rsidR="001E215B">
        <w:rPr>
          <w:color w:val="000000"/>
        </w:rPr>
        <w:t xml:space="preserve"> и.о. </w:t>
      </w:r>
      <w:r w:rsidR="001E215B" w:rsidRPr="009E6330">
        <w:rPr>
          <w:color w:val="000000"/>
        </w:rPr>
        <w:t xml:space="preserve"> заместителя</w:t>
      </w:r>
      <w:r w:rsidR="001E215B">
        <w:rPr>
          <w:color w:val="000000"/>
        </w:rPr>
        <w:t xml:space="preserve"> генерального </w:t>
      </w:r>
      <w:r w:rsidR="001E215B" w:rsidRPr="009E6330">
        <w:rPr>
          <w:color w:val="000000"/>
        </w:rPr>
        <w:t xml:space="preserve"> директора</w:t>
      </w:r>
      <w:r w:rsidR="001E215B">
        <w:rPr>
          <w:color w:val="000000"/>
        </w:rPr>
        <w:t>- директора</w:t>
      </w:r>
      <w:r w:rsidR="001E215B" w:rsidRPr="009E6330">
        <w:rPr>
          <w:color w:val="000000"/>
        </w:rPr>
        <w:t xml:space="preserve"> филиала ОАО «МРСК Центра» - «Тверьэнерго» </w:t>
      </w:r>
      <w:r w:rsidR="001E215B">
        <w:rPr>
          <w:color w:val="000000"/>
        </w:rPr>
        <w:t>Полякова Андрея Эдуардовича</w:t>
      </w:r>
      <w:r w:rsidR="00C43BF9">
        <w:rPr>
          <w:color w:val="000000"/>
        </w:rPr>
        <w:t xml:space="preserve"> и  </w:t>
      </w:r>
      <w:r w:rsidR="00C43BF9">
        <w:rPr>
          <w:spacing w:val="-10"/>
        </w:rPr>
        <w:t>з</w:t>
      </w:r>
      <w:r w:rsidR="00C43BF9" w:rsidRPr="00C43BF9">
        <w:rPr>
          <w:spacing w:val="-10"/>
        </w:rPr>
        <w:t xml:space="preserve">ам. директора  по безопасности отделения  «Тверьэнергосбыт» Филиала  </w:t>
      </w:r>
      <w:r w:rsidR="00C43BF9" w:rsidRPr="00C43BF9">
        <w:t>ОАО «МРСК Центра»</w:t>
      </w:r>
      <w:r w:rsidR="00C43BF9">
        <w:t xml:space="preserve"> </w:t>
      </w:r>
      <w:r w:rsidR="00C43BF9" w:rsidRPr="00C43BF9">
        <w:t>-  «Тверьэнерго» Чуркина В. И.</w:t>
      </w:r>
      <w:r w:rsidR="00D60631">
        <w:rPr>
          <w:lang w:eastAsia="ru-RU"/>
        </w:rPr>
        <w:t xml:space="preserve">, </w:t>
      </w:r>
      <w:r w:rsidRPr="00D60631">
        <w:rPr>
          <w:lang w:eastAsia="ru-RU"/>
        </w:rPr>
        <w:t>с одной стороны</w:t>
      </w:r>
      <w:r w:rsidR="00D60631">
        <w:rPr>
          <w:lang w:eastAsia="ru-RU"/>
        </w:rPr>
        <w:t>,</w:t>
      </w:r>
      <w:r w:rsidRPr="00D60631">
        <w:rPr>
          <w:lang w:eastAsia="ru-RU"/>
        </w:rPr>
        <w:t xml:space="preserve"> и представитель </w:t>
      </w:r>
      <w:r w:rsidR="00C43BF9">
        <w:rPr>
          <w:lang w:eastAsia="ru-RU"/>
        </w:rPr>
        <w:t xml:space="preserve"> </w:t>
      </w:r>
      <w:r w:rsidRPr="00D60631">
        <w:rPr>
          <w:b/>
          <w:bCs/>
          <w:lang w:eastAsia="ru-RU"/>
        </w:rPr>
        <w:t xml:space="preserve">Исполнителя </w:t>
      </w:r>
      <w:r w:rsidRPr="00D60631">
        <w:rPr>
          <w:lang w:eastAsia="ru-RU"/>
        </w:rPr>
        <w:t xml:space="preserve">в лице Генерального директора </w:t>
      </w:r>
      <w:proofErr w:type="spellStart"/>
      <w:r w:rsidRPr="00D60631">
        <w:rPr>
          <w:lang w:eastAsia="ru-RU"/>
        </w:rPr>
        <w:t>Шонина</w:t>
      </w:r>
      <w:proofErr w:type="spellEnd"/>
      <w:r w:rsidRPr="00D60631">
        <w:rPr>
          <w:lang w:eastAsia="ru-RU"/>
        </w:rPr>
        <w:t xml:space="preserve"> Николая Николаевича</w:t>
      </w:r>
      <w:r w:rsidRPr="00D60631">
        <w:rPr>
          <w:b/>
          <w:bCs/>
          <w:i/>
          <w:iCs/>
          <w:lang w:eastAsia="ru-RU"/>
        </w:rPr>
        <w:t>,</w:t>
      </w:r>
      <w:r w:rsidRPr="00D60631">
        <w:rPr>
          <w:lang w:eastAsia="ru-RU"/>
        </w:rPr>
        <w:t xml:space="preserve"> с другой стороны, составили настоящий </w:t>
      </w:r>
      <w:r w:rsidRPr="00D60631">
        <w:rPr>
          <w:b/>
          <w:bCs/>
          <w:lang w:eastAsia="ru-RU"/>
        </w:rPr>
        <w:t xml:space="preserve">АКТ </w:t>
      </w:r>
      <w:r w:rsidRPr="00D60631">
        <w:rPr>
          <w:lang w:eastAsia="ru-RU"/>
        </w:rPr>
        <w:t>о том, что в соот</w:t>
      </w:r>
      <w:r w:rsidR="001E215B">
        <w:rPr>
          <w:lang w:eastAsia="ru-RU"/>
        </w:rPr>
        <w:t>ветствии с</w:t>
      </w:r>
      <w:proofErr w:type="gramEnd"/>
      <w:r w:rsidR="001E215B">
        <w:rPr>
          <w:lang w:eastAsia="ru-RU"/>
        </w:rPr>
        <w:t xml:space="preserve"> Договором № </w:t>
      </w:r>
      <w:r w:rsidR="00D33763">
        <w:rPr>
          <w:lang w:eastAsia="ru-RU"/>
        </w:rPr>
        <w:t xml:space="preserve">13\165 </w:t>
      </w:r>
      <w:r w:rsidRPr="00D60631">
        <w:rPr>
          <w:lang w:eastAsia="ru-RU"/>
        </w:rPr>
        <w:t xml:space="preserve"> от </w:t>
      </w:r>
      <w:r w:rsidR="00D33763">
        <w:rPr>
          <w:lang w:eastAsia="ru-RU"/>
        </w:rPr>
        <w:t>«</w:t>
      </w:r>
      <w:r w:rsidR="00D33144">
        <w:rPr>
          <w:lang w:eastAsia="ru-RU"/>
        </w:rPr>
        <w:t xml:space="preserve">  </w:t>
      </w:r>
      <w:r w:rsidR="00D33763">
        <w:rPr>
          <w:lang w:eastAsia="ru-RU"/>
        </w:rPr>
        <w:t xml:space="preserve">» августа </w:t>
      </w:r>
      <w:r w:rsidRPr="00D60631">
        <w:rPr>
          <w:lang w:eastAsia="ru-RU"/>
        </w:rPr>
        <w:t>201</w:t>
      </w:r>
      <w:r w:rsidR="009F5B5E">
        <w:rPr>
          <w:lang w:eastAsia="ru-RU"/>
        </w:rPr>
        <w:t>3</w:t>
      </w:r>
      <w:r w:rsidR="00D33763">
        <w:rPr>
          <w:lang w:eastAsia="ru-RU"/>
        </w:rPr>
        <w:t xml:space="preserve">г., </w:t>
      </w:r>
      <w:r w:rsidRPr="00D60631">
        <w:rPr>
          <w:lang w:eastAsia="ru-RU"/>
        </w:rPr>
        <w:t xml:space="preserve"> </w:t>
      </w:r>
      <w:r w:rsidRPr="00D60631">
        <w:rPr>
          <w:b/>
          <w:bCs/>
          <w:lang w:eastAsia="ru-RU"/>
        </w:rPr>
        <w:t>Заказчик</w:t>
      </w:r>
      <w:r w:rsidRPr="00D60631">
        <w:rPr>
          <w:lang w:eastAsia="ru-RU"/>
        </w:rPr>
        <w:t xml:space="preserve"> передал, а </w:t>
      </w:r>
      <w:r w:rsidRPr="00D60631">
        <w:rPr>
          <w:b/>
          <w:bCs/>
          <w:lang w:eastAsia="ru-RU"/>
        </w:rPr>
        <w:t>Исполнитель</w:t>
      </w:r>
      <w:r w:rsidRPr="00D60631">
        <w:rPr>
          <w:lang w:eastAsia="ru-RU"/>
        </w:rPr>
        <w:t xml:space="preserve"> принял под охрану объект офисное здание </w:t>
      </w:r>
      <w:r w:rsidR="00D33144">
        <w:rPr>
          <w:lang w:eastAsia="ru-RU"/>
        </w:rPr>
        <w:t xml:space="preserve">Отделения «Тверьэнергосбыт» филиала </w:t>
      </w:r>
      <w:r w:rsidRPr="00D60631">
        <w:rPr>
          <w:lang w:eastAsia="ru-RU"/>
        </w:rPr>
        <w:t xml:space="preserve"> </w:t>
      </w:r>
      <w:r w:rsidR="00D33144" w:rsidRPr="00D33144">
        <w:t>ОАО "МРСК Центра"</w:t>
      </w:r>
      <w:r w:rsidR="00D33144">
        <w:t xml:space="preserve"> – «Тверьэнерго» </w:t>
      </w:r>
      <w:r w:rsidRPr="00D60631">
        <w:rPr>
          <w:lang w:eastAsia="ru-RU"/>
        </w:rPr>
        <w:t>по адресу: 172008, Тверская обл., г.</w:t>
      </w:r>
      <w:r w:rsidR="00D33144">
        <w:rPr>
          <w:lang w:eastAsia="ru-RU"/>
        </w:rPr>
        <w:t xml:space="preserve"> </w:t>
      </w:r>
      <w:r w:rsidRPr="00D60631">
        <w:rPr>
          <w:lang w:eastAsia="ru-RU"/>
        </w:rPr>
        <w:t xml:space="preserve">Торжок,  </w:t>
      </w:r>
      <w:proofErr w:type="spellStart"/>
      <w:r w:rsidRPr="00D60631">
        <w:rPr>
          <w:lang w:eastAsia="ru-RU"/>
        </w:rPr>
        <w:t>ул</w:t>
      </w:r>
      <w:proofErr w:type="gramStart"/>
      <w:r w:rsidRPr="00D60631">
        <w:rPr>
          <w:lang w:eastAsia="ru-RU"/>
        </w:rPr>
        <w:t>.Т</w:t>
      </w:r>
      <w:proofErr w:type="gramEnd"/>
      <w:r w:rsidRPr="00D60631">
        <w:rPr>
          <w:lang w:eastAsia="ru-RU"/>
        </w:rPr>
        <w:t>верецкая</w:t>
      </w:r>
      <w:proofErr w:type="spellEnd"/>
      <w:r w:rsidRPr="00D60631">
        <w:rPr>
          <w:lang w:eastAsia="ru-RU"/>
        </w:rPr>
        <w:t xml:space="preserve"> </w:t>
      </w:r>
      <w:proofErr w:type="spellStart"/>
      <w:r w:rsidRPr="00D60631">
        <w:rPr>
          <w:lang w:eastAsia="ru-RU"/>
        </w:rPr>
        <w:t>наб</w:t>
      </w:r>
      <w:proofErr w:type="spellEnd"/>
      <w:r w:rsidRPr="00D60631">
        <w:rPr>
          <w:lang w:eastAsia="ru-RU"/>
        </w:rPr>
        <w:t>. д.34</w:t>
      </w:r>
      <w:r w:rsidR="009F5B5E">
        <w:rPr>
          <w:lang w:eastAsia="ru-RU"/>
        </w:rPr>
        <w:t>.</w:t>
      </w:r>
    </w:p>
    <w:p w:rsidR="00510DFF" w:rsidRPr="00D60631" w:rsidRDefault="00510DFF" w:rsidP="00510DFF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>   Стороны подтверждают, что объект в соответствии с условиями Договора был совместно обследован на предмет защ</w:t>
      </w:r>
      <w:r w:rsidRPr="00D60631">
        <w:rPr>
          <w:lang w:eastAsia="ru-RU"/>
        </w:rPr>
        <w:t>и</w:t>
      </w:r>
      <w:r w:rsidRPr="00D60631">
        <w:rPr>
          <w:lang w:eastAsia="ru-RU"/>
        </w:rPr>
        <w:t>щенности и оснащенности средствами безопасности и охраны. При этом выявлено следующее:</w:t>
      </w:r>
    </w:p>
    <w:p w:rsidR="00510DFF" w:rsidRPr="00D60631" w:rsidRDefault="00510DFF" w:rsidP="00D33763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 xml:space="preserve">1.   Целостность и защищенность объекта от внешних угроз по периметру (примыкающих зданий и сооружений, забора, ворот, калиток, наличие сигнализации, колючей проволоки и иных средств технической защиты): </w:t>
      </w:r>
      <w:r w:rsidR="00D33763">
        <w:rPr>
          <w:lang w:eastAsia="ru-RU"/>
        </w:rPr>
        <w:t>отдельно стоящее зд</w:t>
      </w:r>
      <w:r w:rsidR="00D33763">
        <w:rPr>
          <w:lang w:eastAsia="ru-RU"/>
        </w:rPr>
        <w:t>а</w:t>
      </w:r>
      <w:r w:rsidR="00D33763">
        <w:rPr>
          <w:lang w:eastAsia="ru-RU"/>
        </w:rPr>
        <w:t>ние.</w:t>
      </w:r>
    </w:p>
    <w:p w:rsidR="00510DFF" w:rsidRPr="00D60631" w:rsidRDefault="00510DFF" w:rsidP="00D33763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>2. </w:t>
      </w:r>
      <w:proofErr w:type="gramStart"/>
      <w:r w:rsidRPr="00D60631">
        <w:rPr>
          <w:lang w:eastAsia="ru-RU"/>
        </w:rPr>
        <w:t>Оценка состояния зданий и сооружений, расположенных на внутренней территории объекта: целостность и испра</w:t>
      </w:r>
      <w:r w:rsidRPr="00D60631">
        <w:rPr>
          <w:lang w:eastAsia="ru-RU"/>
        </w:rPr>
        <w:t>в</w:t>
      </w:r>
      <w:r w:rsidRPr="00D60631">
        <w:rPr>
          <w:lang w:eastAsia="ru-RU"/>
        </w:rPr>
        <w:t>ность конструктивных элементов (стен, крыши, подвалов, окон, дверей), отсутствие проломов и пролазов, наличие за</w:t>
      </w:r>
      <w:r w:rsidRPr="00D60631">
        <w:rPr>
          <w:lang w:eastAsia="ru-RU"/>
        </w:rPr>
        <w:t>м</w:t>
      </w:r>
      <w:r w:rsidRPr="00D60631">
        <w:rPr>
          <w:lang w:eastAsia="ru-RU"/>
        </w:rPr>
        <w:t xml:space="preserve">ков, запоров, приспособлений для опечатывания помещений, сигнализации и т.д.): </w:t>
      </w:r>
      <w:r w:rsidR="00D33763">
        <w:rPr>
          <w:lang w:eastAsia="ru-RU"/>
        </w:rPr>
        <w:t>имеет особенность протекания пото</w:t>
      </w:r>
      <w:r w:rsidR="00D33763">
        <w:rPr>
          <w:lang w:eastAsia="ru-RU"/>
        </w:rPr>
        <w:t>л</w:t>
      </w:r>
      <w:r w:rsidR="00D33763">
        <w:rPr>
          <w:lang w:eastAsia="ru-RU"/>
        </w:rPr>
        <w:t>ков и стен в рез</w:t>
      </w:r>
      <w:r w:rsidR="004613BD">
        <w:rPr>
          <w:lang w:eastAsia="ru-RU"/>
        </w:rPr>
        <w:t>ультате затопления при наводнен</w:t>
      </w:r>
      <w:r w:rsidR="00D33763">
        <w:rPr>
          <w:lang w:eastAsia="ru-RU"/>
        </w:rPr>
        <w:t>ии</w:t>
      </w:r>
      <w:r w:rsidR="004613BD">
        <w:rPr>
          <w:lang w:eastAsia="ru-RU"/>
        </w:rPr>
        <w:t xml:space="preserve"> (река </w:t>
      </w:r>
      <w:proofErr w:type="spellStart"/>
      <w:r w:rsidR="004613BD">
        <w:rPr>
          <w:lang w:eastAsia="ru-RU"/>
        </w:rPr>
        <w:t>Тверца</w:t>
      </w:r>
      <w:proofErr w:type="spellEnd"/>
      <w:r w:rsidR="004613BD">
        <w:rPr>
          <w:lang w:eastAsia="ru-RU"/>
        </w:rPr>
        <w:t>), третий этаж без охраны, общий коридор без охраны - свободный доступ в здание</w:t>
      </w:r>
      <w:proofErr w:type="gramEnd"/>
      <w:r w:rsidR="004613BD">
        <w:rPr>
          <w:lang w:eastAsia="ru-RU"/>
        </w:rPr>
        <w:t>: арендодатель не оборудовал охранной и охранно-пожарной сигнализацией помещения</w:t>
      </w:r>
      <w:r w:rsidR="00D33144">
        <w:rPr>
          <w:lang w:eastAsia="ru-RU"/>
        </w:rPr>
        <w:t>,</w:t>
      </w:r>
      <w:r w:rsidR="004613BD">
        <w:rPr>
          <w:lang w:eastAsia="ru-RU"/>
        </w:rPr>
        <w:t xml:space="preserve"> сдающиеся в аренду помимо помещений </w:t>
      </w:r>
      <w:r w:rsidR="004613BD" w:rsidRPr="004613BD">
        <w:rPr>
          <w:lang w:eastAsia="ru-RU"/>
        </w:rPr>
        <w:t>ОАО "МРСК Центра"</w:t>
      </w:r>
      <w:r w:rsidR="004613BD">
        <w:rPr>
          <w:lang w:eastAsia="ru-RU"/>
        </w:rPr>
        <w:t>.</w:t>
      </w:r>
    </w:p>
    <w:p w:rsidR="00510DFF" w:rsidRPr="00D60631" w:rsidRDefault="00510DFF" w:rsidP="004613BD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>3. Наличие и исправность технических средств безопасности и охраны: систем ох</w:t>
      </w:r>
      <w:r w:rsidR="004613BD">
        <w:rPr>
          <w:lang w:eastAsia="ru-RU"/>
        </w:rPr>
        <w:t>ранной и пожарной сигнализации</w:t>
      </w:r>
      <w:r w:rsidRPr="00D60631">
        <w:rPr>
          <w:lang w:eastAsia="ru-RU"/>
        </w:rPr>
        <w:t xml:space="preserve">: </w:t>
      </w:r>
      <w:r w:rsidR="004613BD">
        <w:rPr>
          <w:lang w:eastAsia="ru-RU"/>
        </w:rPr>
        <w:t>пр</w:t>
      </w:r>
      <w:r w:rsidR="004613BD">
        <w:rPr>
          <w:lang w:eastAsia="ru-RU"/>
        </w:rPr>
        <w:t>и</w:t>
      </w:r>
      <w:r w:rsidR="004613BD">
        <w:rPr>
          <w:lang w:eastAsia="ru-RU"/>
        </w:rPr>
        <w:t>сутствует и в исправном состоянии только в помещениях</w:t>
      </w:r>
      <w:r w:rsidR="00D33144">
        <w:rPr>
          <w:lang w:eastAsia="ru-RU"/>
        </w:rPr>
        <w:t>,</w:t>
      </w:r>
      <w:r w:rsidR="004613BD">
        <w:rPr>
          <w:lang w:eastAsia="ru-RU"/>
        </w:rPr>
        <w:t xml:space="preserve"> арендуемых </w:t>
      </w:r>
      <w:r w:rsidR="004613BD" w:rsidRPr="004613BD">
        <w:rPr>
          <w:lang w:eastAsia="ru-RU"/>
        </w:rPr>
        <w:t>ОАО "МРСК Центра"</w:t>
      </w:r>
      <w:r w:rsidR="004613BD">
        <w:rPr>
          <w:lang w:eastAsia="ru-RU"/>
        </w:rPr>
        <w:t>.</w:t>
      </w:r>
    </w:p>
    <w:p w:rsidR="00510DFF" w:rsidRPr="00D60631" w:rsidRDefault="00510DFF" w:rsidP="004613BD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 xml:space="preserve">4. Состояние пожарной безопасности на объекте: наличие поэтажного плана эвакуации, наличие и исправность средств оповещения и пожаротушения, состояние аварийных выходов, и т.д.: </w:t>
      </w:r>
      <w:r w:rsidR="004613BD">
        <w:rPr>
          <w:lang w:eastAsia="ru-RU"/>
        </w:rPr>
        <w:t>поэтажный план эвакуации, средства пожаротуш</w:t>
      </w:r>
      <w:r w:rsidR="004613BD">
        <w:rPr>
          <w:lang w:eastAsia="ru-RU"/>
        </w:rPr>
        <w:t>е</w:t>
      </w:r>
      <w:r w:rsidR="004613BD">
        <w:rPr>
          <w:lang w:eastAsia="ru-RU"/>
        </w:rPr>
        <w:t>ния и оповещения обязан предоставить арендодатель.</w:t>
      </w:r>
    </w:p>
    <w:p w:rsidR="00510DFF" w:rsidRPr="00D60631" w:rsidRDefault="00510DFF" w:rsidP="00510DFF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 xml:space="preserve">5. Наличие и исправность дежурного освещения на внутренней и внешней территории объекта: </w:t>
      </w:r>
      <w:r w:rsidR="004613BD">
        <w:rPr>
          <w:lang w:eastAsia="ru-RU"/>
        </w:rPr>
        <w:t>на момент обследования в исправном состоянии.</w:t>
      </w:r>
    </w:p>
    <w:p w:rsidR="00510DFF" w:rsidRPr="00D60631" w:rsidRDefault="004613BD" w:rsidP="004613BD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6. </w:t>
      </w:r>
      <w:r w:rsidR="00510DFF" w:rsidRPr="00D60631">
        <w:rPr>
          <w:lang w:eastAsia="ru-RU"/>
        </w:rPr>
        <w:t xml:space="preserve">Основные замечания, недостатки и </w:t>
      </w:r>
      <w:proofErr w:type="gramStart"/>
      <w:r w:rsidR="00510DFF" w:rsidRPr="00D60631">
        <w:rPr>
          <w:lang w:eastAsia="ru-RU"/>
        </w:rPr>
        <w:t>неисправности</w:t>
      </w:r>
      <w:proofErr w:type="gramEnd"/>
      <w:r w:rsidR="00510DFF" w:rsidRPr="00D60631">
        <w:rPr>
          <w:lang w:eastAsia="ru-RU"/>
        </w:rPr>
        <w:t xml:space="preserve"> выявленные на объекте: </w:t>
      </w:r>
      <w:r>
        <w:rPr>
          <w:lang w:eastAsia="ru-RU"/>
        </w:rPr>
        <w:t>выявленные недостатки</w:t>
      </w:r>
      <w:r w:rsidR="00D33144">
        <w:rPr>
          <w:lang w:eastAsia="ru-RU"/>
        </w:rPr>
        <w:t>,</w:t>
      </w:r>
      <w:r>
        <w:rPr>
          <w:lang w:eastAsia="ru-RU"/>
        </w:rPr>
        <w:t xml:space="preserve"> указанны</w:t>
      </w:r>
      <w:r w:rsidR="00D33144">
        <w:rPr>
          <w:lang w:eastAsia="ru-RU"/>
        </w:rPr>
        <w:t xml:space="preserve">е в акте, </w:t>
      </w:r>
      <w:r>
        <w:rPr>
          <w:lang w:eastAsia="ru-RU"/>
        </w:rPr>
        <w:t>принять к сведению сторонами</w:t>
      </w:r>
      <w:r w:rsidR="00D33144">
        <w:rPr>
          <w:lang w:eastAsia="ru-RU"/>
        </w:rPr>
        <w:t>,</w:t>
      </w:r>
      <w:r w:rsidR="00854C65">
        <w:rPr>
          <w:lang w:eastAsia="ru-RU"/>
        </w:rPr>
        <w:t xml:space="preserve"> заключающими данный договор</w:t>
      </w:r>
      <w:r w:rsidR="005B069E">
        <w:rPr>
          <w:lang w:eastAsia="ru-RU"/>
        </w:rPr>
        <w:t>.</w:t>
      </w:r>
    </w:p>
    <w:p w:rsidR="00510DFF" w:rsidRPr="00D60631" w:rsidRDefault="00510DFF" w:rsidP="00854C65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 xml:space="preserve">10. Выводы и рекомендации: </w:t>
      </w:r>
      <w:r w:rsidR="00854C65">
        <w:rPr>
          <w:lang w:eastAsia="ru-RU"/>
        </w:rPr>
        <w:t>об</w:t>
      </w:r>
      <w:r w:rsidR="00635FB8">
        <w:rPr>
          <w:lang w:eastAsia="ru-RU"/>
        </w:rPr>
        <w:t>ъект принимается под охрану с «____</w:t>
      </w:r>
      <w:r w:rsidR="00854C65">
        <w:rPr>
          <w:lang w:eastAsia="ru-RU"/>
        </w:rPr>
        <w:t xml:space="preserve">» </w:t>
      </w:r>
      <w:r w:rsidR="00635FB8">
        <w:rPr>
          <w:lang w:eastAsia="ru-RU"/>
        </w:rPr>
        <w:t>____________-</w:t>
      </w:r>
      <w:r w:rsidR="00854C65">
        <w:rPr>
          <w:lang w:eastAsia="ru-RU"/>
        </w:rPr>
        <w:t xml:space="preserve"> 2013 года.</w:t>
      </w:r>
    </w:p>
    <w:p w:rsidR="00D33144" w:rsidRDefault="00510DFF" w:rsidP="00D33144">
      <w:pPr>
        <w:suppressAutoHyphens w:val="0"/>
        <w:jc w:val="both"/>
        <w:rPr>
          <w:lang w:eastAsia="ru-RU"/>
        </w:rPr>
      </w:pPr>
      <w:r w:rsidRPr="00D60631">
        <w:rPr>
          <w:lang w:eastAsia="ru-RU"/>
        </w:rPr>
        <w:t> </w:t>
      </w:r>
    </w:p>
    <w:p w:rsidR="00B83ADC" w:rsidRPr="00D60631" w:rsidRDefault="00510DFF" w:rsidP="00D33144">
      <w:pPr>
        <w:suppressAutoHyphens w:val="0"/>
        <w:jc w:val="both"/>
      </w:pPr>
      <w:r w:rsidRPr="00D60631">
        <w:t xml:space="preserve">      </w:t>
      </w:r>
    </w:p>
    <w:p w:rsidR="00B83ADC" w:rsidRPr="00D60631" w:rsidRDefault="00B83ADC" w:rsidP="00B83ADC">
      <w:pPr>
        <w:jc w:val="both"/>
      </w:pPr>
    </w:p>
    <w:p w:rsidR="00B83ADC" w:rsidRPr="00D60631" w:rsidRDefault="00B83ADC" w:rsidP="00B83ADC">
      <w:pPr>
        <w:tabs>
          <w:tab w:val="left" w:pos="567"/>
          <w:tab w:val="left" w:pos="720"/>
        </w:tabs>
        <w:jc w:val="both"/>
        <w:rPr>
          <w:bCs/>
        </w:rPr>
      </w:pPr>
      <w:r w:rsidRPr="00D60631">
        <w:t xml:space="preserve">      Настоящий акт является неотъемлемой частью договора на охрану объекта, </w:t>
      </w:r>
      <w:r w:rsidRPr="00D60631">
        <w:rPr>
          <w:bCs/>
        </w:rPr>
        <w:t xml:space="preserve">составлен в двух экземплярах, </w:t>
      </w:r>
      <w:r w:rsidRPr="00D60631">
        <w:t xml:space="preserve">тексты идентичны и </w:t>
      </w:r>
      <w:r w:rsidRPr="00D60631">
        <w:rPr>
          <w:bCs/>
        </w:rPr>
        <w:t xml:space="preserve">имеют одинаковую юридическую силу, </w:t>
      </w:r>
      <w:r w:rsidRPr="00D60631">
        <w:t xml:space="preserve">по одному у </w:t>
      </w:r>
      <w:r w:rsidRPr="00D60631">
        <w:rPr>
          <w:b/>
        </w:rPr>
        <w:t>Исполнителя</w:t>
      </w:r>
      <w:r w:rsidRPr="00D60631">
        <w:t xml:space="preserve"> и </w:t>
      </w:r>
      <w:r w:rsidRPr="00D60631">
        <w:rPr>
          <w:b/>
        </w:rPr>
        <w:t>Заказчика</w:t>
      </w:r>
      <w:r w:rsidRPr="00D60631">
        <w:rPr>
          <w:bCs/>
        </w:rPr>
        <w:t>.</w:t>
      </w:r>
    </w:p>
    <w:p w:rsidR="00B83ADC" w:rsidRPr="00D60631" w:rsidRDefault="00B83ADC" w:rsidP="00B83ADC"/>
    <w:p w:rsidR="00B83ADC" w:rsidRPr="00D60631" w:rsidRDefault="00B83ADC" w:rsidP="00B83ADC"/>
    <w:p w:rsidR="00B83ADC" w:rsidRPr="00D60631" w:rsidRDefault="00B83ADC" w:rsidP="00B83ADC">
      <w:pPr>
        <w:rPr>
          <w:b/>
        </w:rPr>
      </w:pPr>
      <w:r w:rsidRPr="00D60631">
        <w:rPr>
          <w:b/>
        </w:rPr>
        <w:t xml:space="preserve">          Представитель </w:t>
      </w:r>
      <w:r w:rsidRPr="00D60631">
        <w:t xml:space="preserve">                                                                             </w:t>
      </w:r>
      <w:r w:rsidR="00FE37FF" w:rsidRPr="00D60631">
        <w:t xml:space="preserve">  </w:t>
      </w:r>
      <w:r w:rsidRPr="00D60631">
        <w:t xml:space="preserve"> </w:t>
      </w:r>
      <w:proofErr w:type="spellStart"/>
      <w:proofErr w:type="gramStart"/>
      <w:r w:rsidRPr="00D60631">
        <w:rPr>
          <w:b/>
        </w:rPr>
        <w:t>Представитель</w:t>
      </w:r>
      <w:proofErr w:type="spellEnd"/>
      <w:proofErr w:type="gramEnd"/>
    </w:p>
    <w:p w:rsidR="00B83ADC" w:rsidRPr="00D60631" w:rsidRDefault="00B83ADC" w:rsidP="00B83ADC">
      <w:pPr>
        <w:rPr>
          <w:b/>
        </w:rPr>
      </w:pPr>
      <w:r w:rsidRPr="00D60631">
        <w:rPr>
          <w:b/>
        </w:rPr>
        <w:t xml:space="preserve">         </w:t>
      </w:r>
      <w:r w:rsidR="00FE37FF" w:rsidRPr="00D60631">
        <w:rPr>
          <w:b/>
        </w:rPr>
        <w:t xml:space="preserve">  </w:t>
      </w:r>
      <w:r w:rsidRPr="00D60631">
        <w:rPr>
          <w:b/>
        </w:rPr>
        <w:t>«</w:t>
      </w:r>
      <w:r w:rsidR="00FE37FF" w:rsidRPr="00D60631">
        <w:rPr>
          <w:b/>
        </w:rPr>
        <w:t>Заказчика</w:t>
      </w:r>
      <w:r w:rsidRPr="00D60631">
        <w:rPr>
          <w:b/>
        </w:rPr>
        <w:t xml:space="preserve">»                                                                              </w:t>
      </w:r>
      <w:r w:rsidR="00FE37FF" w:rsidRPr="00D60631">
        <w:rPr>
          <w:b/>
        </w:rPr>
        <w:t xml:space="preserve">     </w:t>
      </w:r>
      <w:r w:rsidRPr="00D60631">
        <w:rPr>
          <w:b/>
        </w:rPr>
        <w:t xml:space="preserve"> «</w:t>
      </w:r>
      <w:r w:rsidR="00FE37FF" w:rsidRPr="00D60631">
        <w:rPr>
          <w:b/>
        </w:rPr>
        <w:t>Исполнителя</w:t>
      </w:r>
      <w:r w:rsidRPr="00D60631">
        <w:rPr>
          <w:b/>
        </w:rPr>
        <w:t>»</w:t>
      </w:r>
    </w:p>
    <w:p w:rsidR="00B83ADC" w:rsidRPr="00D60631" w:rsidRDefault="00B83ADC" w:rsidP="00B83ADC">
      <w:pPr>
        <w:rPr>
          <w:b/>
        </w:rPr>
      </w:pPr>
    </w:p>
    <w:p w:rsidR="00B83ADC" w:rsidRPr="00D60631" w:rsidRDefault="00B83ADC" w:rsidP="00B83ADC"/>
    <w:p w:rsidR="00B83ADC" w:rsidRPr="00D60631" w:rsidRDefault="00B83ADC" w:rsidP="00B83ADC"/>
    <w:p w:rsidR="00B83ADC" w:rsidRPr="00D60631" w:rsidRDefault="00B83ADC" w:rsidP="00B83ADC">
      <w:pPr>
        <w:rPr>
          <w:b/>
        </w:rPr>
      </w:pPr>
      <w:r w:rsidRPr="00D60631">
        <w:t xml:space="preserve">        _______________</w:t>
      </w:r>
      <w:r w:rsidR="00FE1C00" w:rsidRPr="00D60631">
        <w:t>/</w:t>
      </w:r>
      <w:r w:rsidR="001E215B">
        <w:t>Поляков А.Э.</w:t>
      </w:r>
      <w:r w:rsidR="0060454E" w:rsidRPr="00D60631">
        <w:t xml:space="preserve">/                                                 </w:t>
      </w:r>
      <w:r w:rsidR="00531DF1" w:rsidRPr="00D60631">
        <w:t>__________________ /</w:t>
      </w:r>
      <w:proofErr w:type="spellStart"/>
      <w:r w:rsidR="00FE37FF" w:rsidRPr="00D60631">
        <w:t>Шонин</w:t>
      </w:r>
      <w:proofErr w:type="spellEnd"/>
      <w:r w:rsidR="00FE37FF" w:rsidRPr="00D60631">
        <w:t xml:space="preserve"> Н.Н./</w:t>
      </w:r>
      <w:r w:rsidRPr="00D60631">
        <w:br/>
      </w:r>
    </w:p>
    <w:p w:rsidR="00146343" w:rsidRPr="00D60631" w:rsidRDefault="00C43BF9" w:rsidP="000416C2">
      <w:pPr>
        <w:rPr>
          <w:b/>
        </w:rPr>
      </w:pPr>
      <w:r>
        <w:t xml:space="preserve">        </w:t>
      </w:r>
      <w:r w:rsidRPr="00D60631">
        <w:t>_____________/</w:t>
      </w:r>
      <w:r>
        <w:t>Чуркин В.И.</w:t>
      </w:r>
      <w:r w:rsidRPr="00D60631">
        <w:t>/</w:t>
      </w:r>
    </w:p>
    <w:p w:rsidR="00000890" w:rsidRDefault="00000890" w:rsidP="00E35391"/>
    <w:p w:rsidR="00854C65" w:rsidRDefault="00854C65" w:rsidP="00E35391"/>
    <w:p w:rsidR="00854C65" w:rsidRDefault="00854C65" w:rsidP="00E35391"/>
    <w:p w:rsidR="00854C65" w:rsidRDefault="00854C65" w:rsidP="00E35391"/>
    <w:p w:rsidR="00854C65" w:rsidRDefault="00854C65" w:rsidP="00E35391"/>
    <w:p w:rsidR="00882CD0" w:rsidRPr="00882CD0" w:rsidRDefault="00882CD0" w:rsidP="00635FB8">
      <w:pPr>
        <w:tabs>
          <w:tab w:val="left" w:pos="10440"/>
        </w:tabs>
        <w:jc w:val="right"/>
        <w:rPr>
          <w:b/>
        </w:rPr>
      </w:pPr>
      <w:r w:rsidRPr="00882CD0">
        <w:rPr>
          <w:b/>
        </w:rPr>
        <w:t xml:space="preserve">                                СХЕМА ОБЪЕКТА                                           Приложение № 3</w:t>
      </w:r>
    </w:p>
    <w:p w:rsidR="00882CD0" w:rsidRPr="00882CD0" w:rsidRDefault="00882CD0" w:rsidP="00635FB8">
      <w:pPr>
        <w:tabs>
          <w:tab w:val="left" w:pos="10440"/>
        </w:tabs>
        <w:jc w:val="right"/>
        <w:rPr>
          <w:b/>
        </w:rPr>
      </w:pPr>
      <w:r w:rsidRPr="00882CD0">
        <w:rPr>
          <w:b/>
        </w:rPr>
        <w:t xml:space="preserve">                                                                                                         к Договору № </w:t>
      </w:r>
      <w:r w:rsidR="00635FB8">
        <w:rPr>
          <w:b/>
        </w:rPr>
        <w:t>________</w:t>
      </w:r>
    </w:p>
    <w:p w:rsidR="00882CD0" w:rsidRPr="00882CD0" w:rsidRDefault="00882CD0" w:rsidP="00635FB8">
      <w:pPr>
        <w:jc w:val="right"/>
        <w:rPr>
          <w:b/>
        </w:rPr>
      </w:pPr>
      <w:r w:rsidRPr="00882CD0">
        <w:rPr>
          <w:b/>
        </w:rPr>
        <w:t xml:space="preserve">                                                                                                                               на оказание охранных  услуг</w:t>
      </w:r>
    </w:p>
    <w:p w:rsidR="00882CD0" w:rsidRPr="00882CD0" w:rsidRDefault="00882CD0" w:rsidP="00635FB8">
      <w:pPr>
        <w:jc w:val="right"/>
        <w:rPr>
          <w:b/>
        </w:rPr>
      </w:pPr>
      <w:r w:rsidRPr="00882CD0">
        <w:rPr>
          <w:b/>
        </w:rPr>
        <w:t xml:space="preserve">                                                             </w:t>
      </w:r>
      <w:r w:rsidRPr="00882CD0">
        <w:t xml:space="preserve">                                                                        </w:t>
      </w:r>
      <w:r w:rsidRPr="00882CD0">
        <w:rPr>
          <w:b/>
        </w:rPr>
        <w:t>от «</w:t>
      </w:r>
      <w:r w:rsidR="00AA0BA6">
        <w:rPr>
          <w:b/>
        </w:rPr>
        <w:t xml:space="preserve">   </w:t>
      </w:r>
      <w:r w:rsidRPr="00882CD0">
        <w:rPr>
          <w:b/>
        </w:rPr>
        <w:t xml:space="preserve">» </w:t>
      </w:r>
      <w:r w:rsidR="00635FB8">
        <w:rPr>
          <w:b/>
        </w:rPr>
        <w:t>_________________</w:t>
      </w:r>
      <w:r w:rsidRPr="00882CD0">
        <w:rPr>
          <w:b/>
        </w:rPr>
        <w:t xml:space="preserve"> 2013г</w:t>
      </w:r>
      <w:r w:rsidRPr="00882CD0">
        <w:t xml:space="preserve">     </w:t>
      </w:r>
      <w:r w:rsidRPr="00882CD0">
        <w:rPr>
          <w:b/>
        </w:rPr>
        <w:t xml:space="preserve">                                                                                                        </w:t>
      </w:r>
    </w:p>
    <w:p w:rsidR="00882CD0" w:rsidRPr="00882CD0" w:rsidRDefault="00882CD0" w:rsidP="00882CD0">
      <w:pPr>
        <w:tabs>
          <w:tab w:val="left" w:pos="10440"/>
        </w:tabs>
        <w:jc w:val="center"/>
        <w:rPr>
          <w:b/>
        </w:rPr>
      </w:pPr>
    </w:p>
    <w:p w:rsidR="00882CD0" w:rsidRPr="00882CD0" w:rsidRDefault="00882CD0" w:rsidP="00882CD0">
      <w:pPr>
        <w:rPr>
          <w:b/>
        </w:rPr>
      </w:pPr>
      <w:r w:rsidRPr="00882CD0">
        <w:rPr>
          <w:b/>
        </w:rPr>
        <w:t xml:space="preserve">         Представитель </w:t>
      </w:r>
      <w:r w:rsidRPr="00882CD0">
        <w:t xml:space="preserve"> </w:t>
      </w:r>
      <w:r w:rsidRPr="00882CD0">
        <w:rPr>
          <w:b/>
        </w:rPr>
        <w:t xml:space="preserve">«Заказчика»                                                     Представитель  «Исполнителя»                                 </w:t>
      </w:r>
    </w:p>
    <w:p w:rsidR="00882CD0" w:rsidRPr="00882CD0" w:rsidRDefault="00882CD0" w:rsidP="00882CD0">
      <w:pPr>
        <w:rPr>
          <w:b/>
        </w:rPr>
      </w:pPr>
      <w:r w:rsidRPr="00882CD0">
        <w:t xml:space="preserve">        _______________/ Поляков А.Э./                                                      __________________ /</w:t>
      </w:r>
      <w:proofErr w:type="spellStart"/>
      <w:r w:rsidRPr="00882CD0">
        <w:t>Шонин</w:t>
      </w:r>
      <w:proofErr w:type="spellEnd"/>
      <w:r w:rsidRPr="00882CD0">
        <w:t xml:space="preserve"> Н.Н./</w:t>
      </w:r>
      <w:r w:rsidRPr="00882CD0">
        <w:br/>
      </w:r>
    </w:p>
    <w:p w:rsidR="00854C65" w:rsidRPr="00882CD0" w:rsidRDefault="00854C65" w:rsidP="00E35391"/>
    <w:p w:rsidR="00854C65" w:rsidRPr="00882CD0" w:rsidRDefault="00635FB8" w:rsidP="00E3539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75pt;height:530.9pt">
            <v:imagedata r:id="rId9" o:title="2 этаж"/>
          </v:shape>
        </w:pict>
      </w:r>
      <w:bookmarkStart w:id="0" w:name="_GoBack"/>
      <w:bookmarkEnd w:id="0"/>
      <w:r w:rsidR="00D532F4">
        <w:rPr>
          <w:noProof/>
        </w:rPr>
        <w:pict>
          <v:shape id="_x0000_s1026" type="#_x0000_t75" style="position:absolute;margin-left:0;margin-top:0;width:202pt;height:534.5pt;z-index:251657728;mso-position-horizontal:left;mso-position-horizontal-relative:text;mso-position-vertical-relative:text">
            <v:imagedata r:id="rId10" o:title="1 этаж"/>
            <w10:wrap type="square" side="right"/>
          </v:shape>
        </w:pict>
      </w:r>
    </w:p>
    <w:sectPr w:rsidR="00854C65" w:rsidRPr="00882CD0" w:rsidSect="00837EDD">
      <w:pgSz w:w="11906" w:h="16838"/>
      <w:pgMar w:top="1134" w:right="56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FB8" w:rsidRDefault="00635FB8">
      <w:r>
        <w:separator/>
      </w:r>
    </w:p>
  </w:endnote>
  <w:endnote w:type="continuationSeparator" w:id="0">
    <w:p w:rsidR="00635FB8" w:rsidRDefault="00635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B8" w:rsidRPr="006C3A82" w:rsidRDefault="00635FB8" w:rsidP="003A4254">
    <w:pPr>
      <w:pStyle w:val="a7"/>
      <w:ind w:right="360"/>
      <w:rPr>
        <w:sz w:val="16"/>
        <w:szCs w:val="16"/>
      </w:rPr>
    </w:pPr>
    <w:r>
      <w:rPr>
        <w:sz w:val="16"/>
        <w:szCs w:val="16"/>
      </w:rPr>
      <w:t xml:space="preserve">            Заказчик</w:t>
    </w:r>
    <w:r w:rsidRPr="006C3A82">
      <w:rPr>
        <w:sz w:val="16"/>
        <w:szCs w:val="16"/>
      </w:rPr>
      <w:t>____________________</w:t>
    </w:r>
    <w:r w:rsidRPr="006C3A82">
      <w:rPr>
        <w:sz w:val="16"/>
        <w:szCs w:val="16"/>
      </w:rPr>
      <w:tab/>
    </w:r>
    <w:r w:rsidRPr="006C3A82">
      <w:rPr>
        <w:sz w:val="16"/>
        <w:szCs w:val="16"/>
      </w:rPr>
      <w:tab/>
    </w:r>
    <w:r>
      <w:rPr>
        <w:sz w:val="16"/>
        <w:szCs w:val="16"/>
      </w:rPr>
      <w:t xml:space="preserve">    </w:t>
    </w:r>
    <w:r w:rsidRPr="006C3A82">
      <w:rPr>
        <w:sz w:val="16"/>
        <w:szCs w:val="16"/>
      </w:rPr>
      <w:t>Исполнитель ____________________</w:t>
    </w:r>
  </w:p>
  <w:p w:rsidR="00635FB8" w:rsidRPr="00662D13" w:rsidRDefault="00635FB8" w:rsidP="003A4254">
    <w:pPr>
      <w:pStyle w:val="a7"/>
    </w:pPr>
  </w:p>
  <w:p w:rsidR="00635FB8" w:rsidRDefault="00635FB8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.05pt;width:4.35pt;height:10.85pt;z-index:251657728;mso-wrap-distance-left:0;mso-wrap-distance-right:0;mso-position-horizontal:center;mso-position-horizontal-relative:margin" stroked="f">
          <v:fill opacity="0" color2="black"/>
          <v:textbox style="mso-next-textbox:#_x0000_s2050" inset="0,0,0,0">
            <w:txbxContent>
              <w:p w:rsidR="00635FB8" w:rsidRDefault="00635FB8">
                <w:pPr>
                  <w:pStyle w:val="a7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202BA4">
                  <w:rPr>
                    <w:rStyle w:val="a3"/>
                    <w:noProof/>
                  </w:rPr>
                  <w:t>5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FB8" w:rsidRDefault="00635FB8">
      <w:r>
        <w:separator/>
      </w:r>
    </w:p>
  </w:footnote>
  <w:footnote w:type="continuationSeparator" w:id="0">
    <w:p w:rsidR="00635FB8" w:rsidRDefault="00635F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B30A6E8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5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69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76"/>
        </w:tabs>
        <w:ind w:left="376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0000000A"/>
    <w:multiLevelType w:val="multilevel"/>
    <w:tmpl w:val="0000000A"/>
    <w:name w:val="WW8Num10"/>
    <w:lvl w:ilvl="0">
      <w:start w:val="5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b/>
      </w:rPr>
    </w:lvl>
    <w:lvl w:ilvl="1">
      <w:start w:val="17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010"/>
        </w:tabs>
        <w:ind w:left="501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b/>
      </w:rPr>
    </w:lvl>
  </w:abstractNum>
  <w:abstractNum w:abstractNumId="8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decimal"/>
      <w:lvlText w:val="%3."/>
      <w:lvlJc w:val="left"/>
      <w:pPr>
        <w:tabs>
          <w:tab w:val="num" w:pos="3960"/>
        </w:tabs>
        <w:ind w:left="3960" w:hanging="360"/>
      </w:pPr>
      <w:rPr>
        <w:color w:val="auto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00572FE0"/>
    <w:multiLevelType w:val="multilevel"/>
    <w:tmpl w:val="E182B7F8"/>
    <w:lvl w:ilvl="0">
      <w:start w:val="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672"/>
        </w:tabs>
        <w:ind w:left="672" w:hanging="504"/>
      </w:pPr>
      <w:rPr>
        <w:rFonts w:hint="default"/>
        <w:color w:val="auto"/>
      </w:rPr>
    </w:lvl>
    <w:lvl w:ilvl="2">
      <w:start w:val="7"/>
      <w:numFmt w:val="decimal"/>
      <w:lvlText w:val="%1.%2.%3."/>
      <w:lvlJc w:val="left"/>
      <w:pPr>
        <w:tabs>
          <w:tab w:val="num" w:pos="1056"/>
        </w:tabs>
        <w:ind w:left="105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752"/>
        </w:tabs>
        <w:ind w:left="17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920"/>
        </w:tabs>
        <w:ind w:left="19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448"/>
        </w:tabs>
        <w:ind w:left="24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616"/>
        </w:tabs>
        <w:ind w:left="261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800"/>
      </w:pPr>
      <w:rPr>
        <w:rFonts w:hint="default"/>
        <w:color w:val="auto"/>
      </w:rPr>
    </w:lvl>
  </w:abstractNum>
  <w:abstractNum w:abstractNumId="11">
    <w:nsid w:val="01751ABA"/>
    <w:multiLevelType w:val="singleLevel"/>
    <w:tmpl w:val="FEDAAB7C"/>
    <w:lvl w:ilvl="0">
      <w:start w:val="2"/>
      <w:numFmt w:val="decimal"/>
      <w:lvlText w:val="7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2">
    <w:nsid w:val="04560387"/>
    <w:multiLevelType w:val="singleLevel"/>
    <w:tmpl w:val="E5AEFA6A"/>
    <w:lvl w:ilvl="0">
      <w:start w:val="1"/>
      <w:numFmt w:val="decimal"/>
      <w:lvlText w:val="1.4.%1."/>
      <w:legacy w:legacy="1" w:legacySpace="0" w:legacyIndent="557"/>
      <w:lvlJc w:val="left"/>
      <w:rPr>
        <w:rFonts w:ascii="Times New Roman" w:hAnsi="Times New Roman" w:cs="Times New Roman" w:hint="default"/>
        <w:b/>
      </w:rPr>
    </w:lvl>
  </w:abstractNum>
  <w:abstractNum w:abstractNumId="13">
    <w:nsid w:val="04B83FEF"/>
    <w:multiLevelType w:val="hybridMultilevel"/>
    <w:tmpl w:val="4C1065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B3344C"/>
    <w:multiLevelType w:val="singleLevel"/>
    <w:tmpl w:val="25DCD2A6"/>
    <w:lvl w:ilvl="0">
      <w:start w:val="9"/>
      <w:numFmt w:val="decimal"/>
      <w:lvlText w:val="2.2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15">
    <w:nsid w:val="0FFD18AB"/>
    <w:multiLevelType w:val="multilevel"/>
    <w:tmpl w:val="994695CE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auto"/>
      </w:rPr>
    </w:lvl>
    <w:lvl w:ilvl="1">
      <w:start w:val="15"/>
      <w:numFmt w:val="decimal"/>
      <w:lvlText w:val="%1.%2."/>
      <w:lvlJc w:val="left"/>
      <w:pPr>
        <w:tabs>
          <w:tab w:val="num" w:pos="1335"/>
        </w:tabs>
        <w:ind w:left="1335" w:hanging="43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color w:val="auto"/>
      </w:rPr>
    </w:lvl>
  </w:abstractNum>
  <w:abstractNum w:abstractNumId="16">
    <w:nsid w:val="14B21A8E"/>
    <w:multiLevelType w:val="singleLevel"/>
    <w:tmpl w:val="BAFCC7BA"/>
    <w:lvl w:ilvl="0">
      <w:start w:val="2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7">
    <w:nsid w:val="2A220244"/>
    <w:multiLevelType w:val="singleLevel"/>
    <w:tmpl w:val="449A4AD4"/>
    <w:lvl w:ilvl="0">
      <w:start w:val="6"/>
      <w:numFmt w:val="decimal"/>
      <w:lvlText w:val="2.2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18">
    <w:nsid w:val="30295EA8"/>
    <w:multiLevelType w:val="multilevel"/>
    <w:tmpl w:val="29E0E8E6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721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4EC63A8"/>
    <w:multiLevelType w:val="singleLevel"/>
    <w:tmpl w:val="E39A4932"/>
    <w:lvl w:ilvl="0">
      <w:start w:val="3"/>
      <w:numFmt w:val="decimal"/>
      <w:lvlText w:val="2.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21">
    <w:nsid w:val="471B0F0C"/>
    <w:multiLevelType w:val="multilevel"/>
    <w:tmpl w:val="6C40495A"/>
    <w:lvl w:ilvl="0">
      <w:start w:val="3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44"/>
        </w:tabs>
        <w:ind w:left="444" w:hanging="44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E0D0FA1"/>
    <w:multiLevelType w:val="multilevel"/>
    <w:tmpl w:val="27B0E4AA"/>
    <w:lvl w:ilvl="0">
      <w:start w:val="5"/>
      <w:numFmt w:val="decimal"/>
      <w:lvlText w:val="%1."/>
      <w:lvlJc w:val="left"/>
      <w:pPr>
        <w:tabs>
          <w:tab w:val="num" w:pos="612"/>
        </w:tabs>
        <w:ind w:left="612" w:hanging="612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612"/>
        </w:tabs>
        <w:ind w:left="61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544B1AE5"/>
    <w:multiLevelType w:val="hybridMultilevel"/>
    <w:tmpl w:val="56E2A08E"/>
    <w:lvl w:ilvl="0" w:tplc="CEECC0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52504310">
      <w:numFmt w:val="none"/>
      <w:lvlText w:val=""/>
      <w:lvlJc w:val="left"/>
      <w:pPr>
        <w:tabs>
          <w:tab w:val="num" w:pos="360"/>
        </w:tabs>
      </w:pPr>
    </w:lvl>
    <w:lvl w:ilvl="2" w:tplc="224E4F24">
      <w:numFmt w:val="none"/>
      <w:lvlText w:val=""/>
      <w:lvlJc w:val="left"/>
      <w:pPr>
        <w:tabs>
          <w:tab w:val="num" w:pos="360"/>
        </w:tabs>
      </w:pPr>
    </w:lvl>
    <w:lvl w:ilvl="3" w:tplc="7F9E573E">
      <w:numFmt w:val="none"/>
      <w:lvlText w:val=""/>
      <w:lvlJc w:val="left"/>
      <w:pPr>
        <w:tabs>
          <w:tab w:val="num" w:pos="360"/>
        </w:tabs>
      </w:pPr>
    </w:lvl>
    <w:lvl w:ilvl="4" w:tplc="512ECAAA">
      <w:numFmt w:val="none"/>
      <w:lvlText w:val=""/>
      <w:lvlJc w:val="left"/>
      <w:pPr>
        <w:tabs>
          <w:tab w:val="num" w:pos="360"/>
        </w:tabs>
      </w:pPr>
    </w:lvl>
    <w:lvl w:ilvl="5" w:tplc="6AEE93D4">
      <w:numFmt w:val="none"/>
      <w:lvlText w:val=""/>
      <w:lvlJc w:val="left"/>
      <w:pPr>
        <w:tabs>
          <w:tab w:val="num" w:pos="360"/>
        </w:tabs>
      </w:pPr>
    </w:lvl>
    <w:lvl w:ilvl="6" w:tplc="A99C48BA">
      <w:numFmt w:val="none"/>
      <w:lvlText w:val=""/>
      <w:lvlJc w:val="left"/>
      <w:pPr>
        <w:tabs>
          <w:tab w:val="num" w:pos="360"/>
        </w:tabs>
      </w:pPr>
    </w:lvl>
    <w:lvl w:ilvl="7" w:tplc="67C2D8F2">
      <w:numFmt w:val="none"/>
      <w:lvlText w:val=""/>
      <w:lvlJc w:val="left"/>
      <w:pPr>
        <w:tabs>
          <w:tab w:val="num" w:pos="360"/>
        </w:tabs>
      </w:pPr>
    </w:lvl>
    <w:lvl w:ilvl="8" w:tplc="7ED2A51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741216D"/>
    <w:multiLevelType w:val="hybridMultilevel"/>
    <w:tmpl w:val="4AA8A618"/>
    <w:lvl w:ilvl="0" w:tplc="DA160B0C">
      <w:start w:val="7"/>
      <w:numFmt w:val="lowerLetter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25">
    <w:nsid w:val="6CFD62FB"/>
    <w:multiLevelType w:val="multilevel"/>
    <w:tmpl w:val="8CC63062"/>
    <w:lvl w:ilvl="0">
      <w:start w:val="5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6ED10446"/>
    <w:multiLevelType w:val="multilevel"/>
    <w:tmpl w:val="E7E6F2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F112EF7"/>
    <w:multiLevelType w:val="multilevel"/>
    <w:tmpl w:val="6C40495A"/>
    <w:lvl w:ilvl="0">
      <w:start w:val="3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44"/>
        </w:tabs>
        <w:ind w:left="444" w:hanging="44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752153CA"/>
    <w:multiLevelType w:val="singleLevel"/>
    <w:tmpl w:val="6AAA5C16"/>
    <w:lvl w:ilvl="0">
      <w:start w:val="7"/>
      <w:numFmt w:val="decimal"/>
      <w:lvlText w:val="4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29">
    <w:nsid w:val="77A41324"/>
    <w:multiLevelType w:val="singleLevel"/>
    <w:tmpl w:val="9C7CC648"/>
    <w:lvl w:ilvl="0">
      <w:start w:val="6"/>
      <w:numFmt w:val="decimal"/>
      <w:lvlText w:val="1.%1."/>
      <w:legacy w:legacy="1" w:legacySpace="0" w:legacyIndent="355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9"/>
  </w:num>
  <w:num w:numId="12">
    <w:abstractNumId w:val="13"/>
  </w:num>
  <w:num w:numId="13">
    <w:abstractNumId w:val="23"/>
  </w:num>
  <w:num w:numId="14">
    <w:abstractNumId w:val="10"/>
  </w:num>
  <w:num w:numId="15">
    <w:abstractNumId w:val="26"/>
  </w:num>
  <w:num w:numId="16">
    <w:abstractNumId w:val="18"/>
  </w:num>
  <w:num w:numId="17">
    <w:abstractNumId w:val="12"/>
  </w:num>
  <w:num w:numId="18">
    <w:abstractNumId w:val="29"/>
  </w:num>
  <w:num w:numId="19">
    <w:abstractNumId w:val="20"/>
  </w:num>
  <w:num w:numId="20">
    <w:abstractNumId w:val="17"/>
  </w:num>
  <w:num w:numId="21">
    <w:abstractNumId w:val="14"/>
  </w:num>
  <w:num w:numId="22">
    <w:abstractNumId w:val="24"/>
  </w:num>
  <w:num w:numId="23">
    <w:abstractNumId w:val="16"/>
  </w:num>
  <w:num w:numId="24">
    <w:abstractNumId w:val="22"/>
  </w:num>
  <w:num w:numId="25">
    <w:abstractNumId w:val="25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8"/>
  </w:num>
  <w:num w:numId="28">
    <w:abstractNumId w:val="27"/>
  </w:num>
  <w:num w:numId="29">
    <w:abstractNumId w:val="11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autoHyphenation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20"/>
    <w:rsid w:val="00000890"/>
    <w:rsid w:val="000032B9"/>
    <w:rsid w:val="00003839"/>
    <w:rsid w:val="00026B5B"/>
    <w:rsid w:val="0003075C"/>
    <w:rsid w:val="0003501D"/>
    <w:rsid w:val="000416C2"/>
    <w:rsid w:val="0006067B"/>
    <w:rsid w:val="00061625"/>
    <w:rsid w:val="00061D8B"/>
    <w:rsid w:val="00062EC4"/>
    <w:rsid w:val="00063B1A"/>
    <w:rsid w:val="00067035"/>
    <w:rsid w:val="00067FFB"/>
    <w:rsid w:val="00070028"/>
    <w:rsid w:val="000708F6"/>
    <w:rsid w:val="00074DB5"/>
    <w:rsid w:val="00077EE0"/>
    <w:rsid w:val="00085137"/>
    <w:rsid w:val="00092671"/>
    <w:rsid w:val="000A64F8"/>
    <w:rsid w:val="000B4034"/>
    <w:rsid w:val="000B5AFD"/>
    <w:rsid w:val="000C23A0"/>
    <w:rsid w:val="000C3E3E"/>
    <w:rsid w:val="000C6C4A"/>
    <w:rsid w:val="000C7D9F"/>
    <w:rsid w:val="000D01FF"/>
    <w:rsid w:val="000D2851"/>
    <w:rsid w:val="000D3172"/>
    <w:rsid w:val="000D7440"/>
    <w:rsid w:val="000F361F"/>
    <w:rsid w:val="000F3E6E"/>
    <w:rsid w:val="000F446F"/>
    <w:rsid w:val="00103AEE"/>
    <w:rsid w:val="0012248D"/>
    <w:rsid w:val="001265E0"/>
    <w:rsid w:val="00130BDC"/>
    <w:rsid w:val="00133163"/>
    <w:rsid w:val="00134C91"/>
    <w:rsid w:val="0013633D"/>
    <w:rsid w:val="00143448"/>
    <w:rsid w:val="001457F2"/>
    <w:rsid w:val="00146285"/>
    <w:rsid w:val="00146343"/>
    <w:rsid w:val="001550CA"/>
    <w:rsid w:val="00156957"/>
    <w:rsid w:val="00161BAC"/>
    <w:rsid w:val="0016327D"/>
    <w:rsid w:val="00163A93"/>
    <w:rsid w:val="001663B9"/>
    <w:rsid w:val="001717CF"/>
    <w:rsid w:val="00185F9C"/>
    <w:rsid w:val="001918DE"/>
    <w:rsid w:val="00195ADB"/>
    <w:rsid w:val="001A28CB"/>
    <w:rsid w:val="001B0E7C"/>
    <w:rsid w:val="001B18D7"/>
    <w:rsid w:val="001E215B"/>
    <w:rsid w:val="001F1609"/>
    <w:rsid w:val="001F5113"/>
    <w:rsid w:val="001F55A0"/>
    <w:rsid w:val="00202BA4"/>
    <w:rsid w:val="00205C68"/>
    <w:rsid w:val="00205D26"/>
    <w:rsid w:val="002120AC"/>
    <w:rsid w:val="002200E7"/>
    <w:rsid w:val="00230524"/>
    <w:rsid w:val="002329A9"/>
    <w:rsid w:val="0024086B"/>
    <w:rsid w:val="00243B9D"/>
    <w:rsid w:val="00244C99"/>
    <w:rsid w:val="00250F8A"/>
    <w:rsid w:val="002523D9"/>
    <w:rsid w:val="00257A6D"/>
    <w:rsid w:val="00260802"/>
    <w:rsid w:val="0026480F"/>
    <w:rsid w:val="00287EE3"/>
    <w:rsid w:val="002A535F"/>
    <w:rsid w:val="002A615C"/>
    <w:rsid w:val="002A7CF5"/>
    <w:rsid w:val="002B3DB9"/>
    <w:rsid w:val="002B5ABC"/>
    <w:rsid w:val="002C3BF4"/>
    <w:rsid w:val="002C7AD2"/>
    <w:rsid w:val="002D1286"/>
    <w:rsid w:val="002D2218"/>
    <w:rsid w:val="002D4DD7"/>
    <w:rsid w:val="002D62C2"/>
    <w:rsid w:val="002E07A1"/>
    <w:rsid w:val="002E0BA5"/>
    <w:rsid w:val="002F011D"/>
    <w:rsid w:val="002F2F08"/>
    <w:rsid w:val="002F6CE8"/>
    <w:rsid w:val="002F74EC"/>
    <w:rsid w:val="00301CA4"/>
    <w:rsid w:val="00301F27"/>
    <w:rsid w:val="0030239F"/>
    <w:rsid w:val="0030552B"/>
    <w:rsid w:val="00307580"/>
    <w:rsid w:val="0030773F"/>
    <w:rsid w:val="00313183"/>
    <w:rsid w:val="00316D13"/>
    <w:rsid w:val="003222AD"/>
    <w:rsid w:val="00330AC6"/>
    <w:rsid w:val="00336413"/>
    <w:rsid w:val="0033716C"/>
    <w:rsid w:val="00340B6F"/>
    <w:rsid w:val="00341CE2"/>
    <w:rsid w:val="003547F7"/>
    <w:rsid w:val="00354BF5"/>
    <w:rsid w:val="00356E45"/>
    <w:rsid w:val="00363176"/>
    <w:rsid w:val="00365A31"/>
    <w:rsid w:val="00372EB8"/>
    <w:rsid w:val="00375285"/>
    <w:rsid w:val="0038658B"/>
    <w:rsid w:val="00390A94"/>
    <w:rsid w:val="003A4254"/>
    <w:rsid w:val="003B1195"/>
    <w:rsid w:val="003B3361"/>
    <w:rsid w:val="003B3948"/>
    <w:rsid w:val="003B3DD7"/>
    <w:rsid w:val="003B5841"/>
    <w:rsid w:val="003B71C5"/>
    <w:rsid w:val="003C2A36"/>
    <w:rsid w:val="003C3112"/>
    <w:rsid w:val="003D0B8E"/>
    <w:rsid w:val="003E7338"/>
    <w:rsid w:val="003E7C5F"/>
    <w:rsid w:val="003F7FFE"/>
    <w:rsid w:val="004052C8"/>
    <w:rsid w:val="004136BD"/>
    <w:rsid w:val="004529AE"/>
    <w:rsid w:val="0045465E"/>
    <w:rsid w:val="00455320"/>
    <w:rsid w:val="004613BD"/>
    <w:rsid w:val="004640CE"/>
    <w:rsid w:val="00466C60"/>
    <w:rsid w:val="00467020"/>
    <w:rsid w:val="0048688D"/>
    <w:rsid w:val="00493440"/>
    <w:rsid w:val="00495D17"/>
    <w:rsid w:val="00496240"/>
    <w:rsid w:val="004962C5"/>
    <w:rsid w:val="004A4FCC"/>
    <w:rsid w:val="004C4DAB"/>
    <w:rsid w:val="004C6EF2"/>
    <w:rsid w:val="004D49DF"/>
    <w:rsid w:val="004E5032"/>
    <w:rsid w:val="004E6A1A"/>
    <w:rsid w:val="004E70C2"/>
    <w:rsid w:val="004F62A1"/>
    <w:rsid w:val="005061F6"/>
    <w:rsid w:val="00506C7F"/>
    <w:rsid w:val="00510DFF"/>
    <w:rsid w:val="00520143"/>
    <w:rsid w:val="0052145B"/>
    <w:rsid w:val="0052232E"/>
    <w:rsid w:val="0052299C"/>
    <w:rsid w:val="00523451"/>
    <w:rsid w:val="00531DF1"/>
    <w:rsid w:val="00532CCC"/>
    <w:rsid w:val="0054011F"/>
    <w:rsid w:val="005549CE"/>
    <w:rsid w:val="00556BBD"/>
    <w:rsid w:val="005671FC"/>
    <w:rsid w:val="00573213"/>
    <w:rsid w:val="005828CF"/>
    <w:rsid w:val="005874AF"/>
    <w:rsid w:val="00587A5A"/>
    <w:rsid w:val="00592694"/>
    <w:rsid w:val="005A271E"/>
    <w:rsid w:val="005A3711"/>
    <w:rsid w:val="005B069E"/>
    <w:rsid w:val="005B4059"/>
    <w:rsid w:val="005C4BAE"/>
    <w:rsid w:val="005C5627"/>
    <w:rsid w:val="005D554E"/>
    <w:rsid w:val="005E5294"/>
    <w:rsid w:val="005F30B0"/>
    <w:rsid w:val="005F3A54"/>
    <w:rsid w:val="005F5760"/>
    <w:rsid w:val="0060454E"/>
    <w:rsid w:val="006070B4"/>
    <w:rsid w:val="00611D2E"/>
    <w:rsid w:val="0062277D"/>
    <w:rsid w:val="00631F3F"/>
    <w:rsid w:val="00635FB8"/>
    <w:rsid w:val="00642AF5"/>
    <w:rsid w:val="00643F53"/>
    <w:rsid w:val="0064442F"/>
    <w:rsid w:val="006567F8"/>
    <w:rsid w:val="00657FD8"/>
    <w:rsid w:val="006631FF"/>
    <w:rsid w:val="00671CF1"/>
    <w:rsid w:val="00674354"/>
    <w:rsid w:val="0067534D"/>
    <w:rsid w:val="0067535E"/>
    <w:rsid w:val="00675BEF"/>
    <w:rsid w:val="00676ADA"/>
    <w:rsid w:val="006804FB"/>
    <w:rsid w:val="00685217"/>
    <w:rsid w:val="00694101"/>
    <w:rsid w:val="006A1844"/>
    <w:rsid w:val="006A55A0"/>
    <w:rsid w:val="006A682F"/>
    <w:rsid w:val="006B146C"/>
    <w:rsid w:val="006B7F3A"/>
    <w:rsid w:val="006C001C"/>
    <w:rsid w:val="006C6DF9"/>
    <w:rsid w:val="006D03B9"/>
    <w:rsid w:val="006D727B"/>
    <w:rsid w:val="006E4A30"/>
    <w:rsid w:val="006E759A"/>
    <w:rsid w:val="006F0679"/>
    <w:rsid w:val="006F15B7"/>
    <w:rsid w:val="006F37AA"/>
    <w:rsid w:val="0070206C"/>
    <w:rsid w:val="00703BC5"/>
    <w:rsid w:val="00721BEA"/>
    <w:rsid w:val="007240DA"/>
    <w:rsid w:val="0073050E"/>
    <w:rsid w:val="00751B17"/>
    <w:rsid w:val="00757D3A"/>
    <w:rsid w:val="007640E8"/>
    <w:rsid w:val="00765CA3"/>
    <w:rsid w:val="007804FA"/>
    <w:rsid w:val="007805C6"/>
    <w:rsid w:val="00783B57"/>
    <w:rsid w:val="0079035C"/>
    <w:rsid w:val="00791CE6"/>
    <w:rsid w:val="007937EA"/>
    <w:rsid w:val="007946D1"/>
    <w:rsid w:val="0079524E"/>
    <w:rsid w:val="007A6788"/>
    <w:rsid w:val="007B348B"/>
    <w:rsid w:val="007B5846"/>
    <w:rsid w:val="007C0914"/>
    <w:rsid w:val="007C09BD"/>
    <w:rsid w:val="007D3716"/>
    <w:rsid w:val="007D4736"/>
    <w:rsid w:val="007D7821"/>
    <w:rsid w:val="007E5BFA"/>
    <w:rsid w:val="008017DC"/>
    <w:rsid w:val="008042F6"/>
    <w:rsid w:val="00811FCC"/>
    <w:rsid w:val="0081484D"/>
    <w:rsid w:val="00821341"/>
    <w:rsid w:val="0083131A"/>
    <w:rsid w:val="008317D5"/>
    <w:rsid w:val="00834DB9"/>
    <w:rsid w:val="00837464"/>
    <w:rsid w:val="00837EDD"/>
    <w:rsid w:val="00841B9F"/>
    <w:rsid w:val="00843A8B"/>
    <w:rsid w:val="00845BD4"/>
    <w:rsid w:val="00852587"/>
    <w:rsid w:val="00853472"/>
    <w:rsid w:val="00854C65"/>
    <w:rsid w:val="00856930"/>
    <w:rsid w:val="00882CD0"/>
    <w:rsid w:val="008858B9"/>
    <w:rsid w:val="00886FE2"/>
    <w:rsid w:val="00887251"/>
    <w:rsid w:val="008877A4"/>
    <w:rsid w:val="00896ADD"/>
    <w:rsid w:val="00897A83"/>
    <w:rsid w:val="008A0BF5"/>
    <w:rsid w:val="008A324F"/>
    <w:rsid w:val="008A4FBE"/>
    <w:rsid w:val="008A765C"/>
    <w:rsid w:val="008A76B4"/>
    <w:rsid w:val="008A7E04"/>
    <w:rsid w:val="008B0538"/>
    <w:rsid w:val="008B45F5"/>
    <w:rsid w:val="008B571E"/>
    <w:rsid w:val="008B635A"/>
    <w:rsid w:val="008C0A9D"/>
    <w:rsid w:val="008D3FC7"/>
    <w:rsid w:val="008D5D3A"/>
    <w:rsid w:val="008E72E3"/>
    <w:rsid w:val="008F2E52"/>
    <w:rsid w:val="00906C1C"/>
    <w:rsid w:val="00911DED"/>
    <w:rsid w:val="00924801"/>
    <w:rsid w:val="00931502"/>
    <w:rsid w:val="00941FE0"/>
    <w:rsid w:val="00942846"/>
    <w:rsid w:val="009517BE"/>
    <w:rsid w:val="009544D5"/>
    <w:rsid w:val="0095721D"/>
    <w:rsid w:val="009608FB"/>
    <w:rsid w:val="00966A1D"/>
    <w:rsid w:val="00975DBF"/>
    <w:rsid w:val="00981E73"/>
    <w:rsid w:val="00990832"/>
    <w:rsid w:val="009971B4"/>
    <w:rsid w:val="009A0BAA"/>
    <w:rsid w:val="009A17B6"/>
    <w:rsid w:val="009A350A"/>
    <w:rsid w:val="009B54EB"/>
    <w:rsid w:val="009D28B8"/>
    <w:rsid w:val="009D53A3"/>
    <w:rsid w:val="009D6E9F"/>
    <w:rsid w:val="009E351E"/>
    <w:rsid w:val="009E5439"/>
    <w:rsid w:val="009F2D0C"/>
    <w:rsid w:val="009F386F"/>
    <w:rsid w:val="009F3E30"/>
    <w:rsid w:val="009F5B5E"/>
    <w:rsid w:val="009F5B81"/>
    <w:rsid w:val="00A05733"/>
    <w:rsid w:val="00A05B00"/>
    <w:rsid w:val="00A07B64"/>
    <w:rsid w:val="00A12D8E"/>
    <w:rsid w:val="00A13E64"/>
    <w:rsid w:val="00A14389"/>
    <w:rsid w:val="00A14607"/>
    <w:rsid w:val="00A16600"/>
    <w:rsid w:val="00A248B0"/>
    <w:rsid w:val="00A277DB"/>
    <w:rsid w:val="00A375BA"/>
    <w:rsid w:val="00A500ED"/>
    <w:rsid w:val="00A60C80"/>
    <w:rsid w:val="00A628A4"/>
    <w:rsid w:val="00A658C5"/>
    <w:rsid w:val="00A65FB3"/>
    <w:rsid w:val="00A6798F"/>
    <w:rsid w:val="00A71A27"/>
    <w:rsid w:val="00A73D43"/>
    <w:rsid w:val="00A77E31"/>
    <w:rsid w:val="00A95A53"/>
    <w:rsid w:val="00AA0BA6"/>
    <w:rsid w:val="00AA5A66"/>
    <w:rsid w:val="00AB13BD"/>
    <w:rsid w:val="00AD1A53"/>
    <w:rsid w:val="00AD3400"/>
    <w:rsid w:val="00AD57BF"/>
    <w:rsid w:val="00AD7136"/>
    <w:rsid w:val="00AE294D"/>
    <w:rsid w:val="00AE6054"/>
    <w:rsid w:val="00B00E28"/>
    <w:rsid w:val="00B01849"/>
    <w:rsid w:val="00B01DD7"/>
    <w:rsid w:val="00B11B4C"/>
    <w:rsid w:val="00B14851"/>
    <w:rsid w:val="00B26EA0"/>
    <w:rsid w:val="00B35562"/>
    <w:rsid w:val="00B37EF1"/>
    <w:rsid w:val="00B50CFC"/>
    <w:rsid w:val="00B53386"/>
    <w:rsid w:val="00B55E83"/>
    <w:rsid w:val="00B63964"/>
    <w:rsid w:val="00B65F22"/>
    <w:rsid w:val="00B66343"/>
    <w:rsid w:val="00B7109E"/>
    <w:rsid w:val="00B71DB7"/>
    <w:rsid w:val="00B7221D"/>
    <w:rsid w:val="00B73B4B"/>
    <w:rsid w:val="00B746B4"/>
    <w:rsid w:val="00B759E1"/>
    <w:rsid w:val="00B7666F"/>
    <w:rsid w:val="00B80A62"/>
    <w:rsid w:val="00B83ADC"/>
    <w:rsid w:val="00B83C2D"/>
    <w:rsid w:val="00B86BE5"/>
    <w:rsid w:val="00B90551"/>
    <w:rsid w:val="00B952F4"/>
    <w:rsid w:val="00BA29C0"/>
    <w:rsid w:val="00BA6478"/>
    <w:rsid w:val="00BA7F03"/>
    <w:rsid w:val="00BB006B"/>
    <w:rsid w:val="00BB150F"/>
    <w:rsid w:val="00BB1BA7"/>
    <w:rsid w:val="00BB5BCF"/>
    <w:rsid w:val="00BC1CB8"/>
    <w:rsid w:val="00BC23A9"/>
    <w:rsid w:val="00BE2DE0"/>
    <w:rsid w:val="00BE3936"/>
    <w:rsid w:val="00BE4094"/>
    <w:rsid w:val="00BE461E"/>
    <w:rsid w:val="00BE586A"/>
    <w:rsid w:val="00BE61D0"/>
    <w:rsid w:val="00BE6917"/>
    <w:rsid w:val="00C014CE"/>
    <w:rsid w:val="00C022F4"/>
    <w:rsid w:val="00C03172"/>
    <w:rsid w:val="00C13F74"/>
    <w:rsid w:val="00C31A74"/>
    <w:rsid w:val="00C31BF1"/>
    <w:rsid w:val="00C408E6"/>
    <w:rsid w:val="00C43BF9"/>
    <w:rsid w:val="00C4711D"/>
    <w:rsid w:val="00C6788A"/>
    <w:rsid w:val="00C74BF1"/>
    <w:rsid w:val="00C77108"/>
    <w:rsid w:val="00C849D2"/>
    <w:rsid w:val="00C9241B"/>
    <w:rsid w:val="00CA090C"/>
    <w:rsid w:val="00CA344E"/>
    <w:rsid w:val="00CB1166"/>
    <w:rsid w:val="00CB1C92"/>
    <w:rsid w:val="00CB3952"/>
    <w:rsid w:val="00CB4556"/>
    <w:rsid w:val="00CD33B9"/>
    <w:rsid w:val="00D047EE"/>
    <w:rsid w:val="00D063C2"/>
    <w:rsid w:val="00D11B95"/>
    <w:rsid w:val="00D11ED0"/>
    <w:rsid w:val="00D13ABF"/>
    <w:rsid w:val="00D164E8"/>
    <w:rsid w:val="00D17C08"/>
    <w:rsid w:val="00D33144"/>
    <w:rsid w:val="00D33763"/>
    <w:rsid w:val="00D370FB"/>
    <w:rsid w:val="00D37E1E"/>
    <w:rsid w:val="00D4455F"/>
    <w:rsid w:val="00D52E8B"/>
    <w:rsid w:val="00D532F4"/>
    <w:rsid w:val="00D534AB"/>
    <w:rsid w:val="00D573DF"/>
    <w:rsid w:val="00D60631"/>
    <w:rsid w:val="00D64C86"/>
    <w:rsid w:val="00D742CB"/>
    <w:rsid w:val="00D76584"/>
    <w:rsid w:val="00D77188"/>
    <w:rsid w:val="00D9134D"/>
    <w:rsid w:val="00D92A1B"/>
    <w:rsid w:val="00DA1D3C"/>
    <w:rsid w:val="00DA608E"/>
    <w:rsid w:val="00DA71E7"/>
    <w:rsid w:val="00DA7673"/>
    <w:rsid w:val="00DB1A22"/>
    <w:rsid w:val="00DC7489"/>
    <w:rsid w:val="00DD28C1"/>
    <w:rsid w:val="00DD468F"/>
    <w:rsid w:val="00DD7239"/>
    <w:rsid w:val="00DE24DF"/>
    <w:rsid w:val="00DE6D33"/>
    <w:rsid w:val="00DF25FF"/>
    <w:rsid w:val="00DF4AEE"/>
    <w:rsid w:val="00E05A98"/>
    <w:rsid w:val="00E075CE"/>
    <w:rsid w:val="00E324AD"/>
    <w:rsid w:val="00E35391"/>
    <w:rsid w:val="00E37E53"/>
    <w:rsid w:val="00E41F81"/>
    <w:rsid w:val="00E4270E"/>
    <w:rsid w:val="00E42ACA"/>
    <w:rsid w:val="00E53BDA"/>
    <w:rsid w:val="00E5540B"/>
    <w:rsid w:val="00E56C01"/>
    <w:rsid w:val="00E60CC3"/>
    <w:rsid w:val="00E75C6A"/>
    <w:rsid w:val="00E76FDA"/>
    <w:rsid w:val="00E859E6"/>
    <w:rsid w:val="00E96C5A"/>
    <w:rsid w:val="00E97E87"/>
    <w:rsid w:val="00EA4443"/>
    <w:rsid w:val="00EA4958"/>
    <w:rsid w:val="00EA6FEC"/>
    <w:rsid w:val="00EB281F"/>
    <w:rsid w:val="00EB43A4"/>
    <w:rsid w:val="00ED3DE0"/>
    <w:rsid w:val="00EE2583"/>
    <w:rsid w:val="00EE296E"/>
    <w:rsid w:val="00EE4020"/>
    <w:rsid w:val="00EE7026"/>
    <w:rsid w:val="00EF78FD"/>
    <w:rsid w:val="00F002CB"/>
    <w:rsid w:val="00F01794"/>
    <w:rsid w:val="00F02A34"/>
    <w:rsid w:val="00F057D3"/>
    <w:rsid w:val="00F06AFE"/>
    <w:rsid w:val="00F16686"/>
    <w:rsid w:val="00F246A9"/>
    <w:rsid w:val="00F3088F"/>
    <w:rsid w:val="00F341D7"/>
    <w:rsid w:val="00F4021F"/>
    <w:rsid w:val="00F452F0"/>
    <w:rsid w:val="00F45ACE"/>
    <w:rsid w:val="00F54626"/>
    <w:rsid w:val="00F5785A"/>
    <w:rsid w:val="00F7568B"/>
    <w:rsid w:val="00F76E3D"/>
    <w:rsid w:val="00F829B6"/>
    <w:rsid w:val="00F91DCC"/>
    <w:rsid w:val="00FA2B83"/>
    <w:rsid w:val="00FA7E4E"/>
    <w:rsid w:val="00FB0D5F"/>
    <w:rsid w:val="00FB101C"/>
    <w:rsid w:val="00FD4E89"/>
    <w:rsid w:val="00FE1C00"/>
    <w:rsid w:val="00FE37FF"/>
    <w:rsid w:val="00FF29B3"/>
    <w:rsid w:val="00FF564D"/>
    <w:rsid w:val="00FF5A6D"/>
    <w:rsid w:val="00FF7721"/>
    <w:rsid w:val="00FF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020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6227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E40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basedOn w:val="a1"/>
    <w:rsid w:val="005F3A5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page number"/>
    <w:basedOn w:val="a0"/>
    <w:rsid w:val="00EE4020"/>
  </w:style>
  <w:style w:type="paragraph" w:styleId="a4">
    <w:name w:val="Body Text"/>
    <w:basedOn w:val="a"/>
    <w:rsid w:val="00EE4020"/>
    <w:pPr>
      <w:jc w:val="center"/>
    </w:pPr>
    <w:rPr>
      <w:b/>
      <w:color w:val="000000"/>
      <w:sz w:val="24"/>
    </w:rPr>
  </w:style>
  <w:style w:type="paragraph" w:styleId="a5">
    <w:name w:val="Body Text Indent"/>
    <w:basedOn w:val="a"/>
    <w:rsid w:val="00EE4020"/>
    <w:pPr>
      <w:ind w:left="720"/>
      <w:jc w:val="both"/>
    </w:pPr>
    <w:rPr>
      <w:bCs/>
      <w:color w:val="000000"/>
      <w:sz w:val="14"/>
    </w:rPr>
  </w:style>
  <w:style w:type="paragraph" w:styleId="a6">
    <w:name w:val="header"/>
    <w:basedOn w:val="a"/>
    <w:rsid w:val="00EE4020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7">
    <w:name w:val="footer"/>
    <w:basedOn w:val="a"/>
    <w:rsid w:val="00EE4020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6567F8"/>
    <w:pPr>
      <w:spacing w:after="120" w:line="480" w:lineRule="auto"/>
    </w:pPr>
  </w:style>
  <w:style w:type="paragraph" w:styleId="21">
    <w:name w:val="Body Text Indent 2"/>
    <w:basedOn w:val="a"/>
    <w:link w:val="22"/>
    <w:rsid w:val="00DA608E"/>
    <w:pPr>
      <w:suppressAutoHyphens w:val="0"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DA608E"/>
    <w:rPr>
      <w:sz w:val="24"/>
      <w:szCs w:val="24"/>
      <w:lang w:val="ru-RU" w:eastAsia="ru-RU" w:bidi="ar-SA"/>
    </w:rPr>
  </w:style>
  <w:style w:type="paragraph" w:customStyle="1" w:styleId="12">
    <w:name w:val="Без интервала1"/>
    <w:rsid w:val="00E41F81"/>
    <w:rPr>
      <w:sz w:val="24"/>
      <w:szCs w:val="24"/>
    </w:rPr>
  </w:style>
  <w:style w:type="paragraph" w:styleId="a8">
    <w:name w:val="Balloon Text"/>
    <w:basedOn w:val="a"/>
    <w:link w:val="a9"/>
    <w:rsid w:val="00BB1BA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BB1BA7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link w:val="1"/>
    <w:rsid w:val="0062277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a">
    <w:name w:val="Hyperlink"/>
    <w:uiPriority w:val="99"/>
    <w:unhideWhenUsed/>
    <w:rsid w:val="003B3361"/>
    <w:rPr>
      <w:color w:val="0000FF"/>
      <w:u w:val="single"/>
    </w:rPr>
  </w:style>
  <w:style w:type="character" w:styleId="ab">
    <w:name w:val="line number"/>
    <w:basedOn w:val="a0"/>
    <w:rsid w:val="001E215B"/>
  </w:style>
  <w:style w:type="paragraph" w:styleId="ac">
    <w:name w:val="No Spacing"/>
    <w:uiPriority w:val="1"/>
    <w:qFormat/>
    <w:rsid w:val="00F5785A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C12CA-2079-440E-A2CD-56378395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4848</Words>
  <Characters>38079</Characters>
  <Application>Microsoft Office Word</Application>
  <DocSecurity>0</DocSecurity>
  <Lines>317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</vt:lpstr>
    </vt:vector>
  </TitlesOfParts>
  <Company>My Office</Company>
  <LinksUpToDate>false</LinksUpToDate>
  <CharactersWithSpaces>42842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</dc:title>
  <dc:creator>User</dc:creator>
  <cp:lastModifiedBy>belyakova</cp:lastModifiedBy>
  <cp:revision>11</cp:revision>
  <cp:lastPrinted>2013-08-15T07:34:00Z</cp:lastPrinted>
  <dcterms:created xsi:type="dcterms:W3CDTF">2013-08-14T15:53:00Z</dcterms:created>
  <dcterms:modified xsi:type="dcterms:W3CDTF">2013-08-20T07:43:00Z</dcterms:modified>
</cp:coreProperties>
</file>